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4B1D" w:rsidRPr="00814B1D" w:rsidRDefault="00814B1D" w:rsidP="00814B1D">
      <w:pPr>
        <w:suppressAutoHyphens w:val="0"/>
        <w:jc w:val="center"/>
        <w:rPr>
          <w:rFonts w:ascii="Calibri" w:hAnsi="Calibri" w:cs="Calibri"/>
          <w:b/>
          <w:sz w:val="36"/>
          <w:szCs w:val="36"/>
          <w:lang w:eastAsia="it-IT"/>
        </w:rPr>
      </w:pPr>
      <w:r w:rsidRPr="00814B1D">
        <w:rPr>
          <w:rFonts w:ascii="Calibri" w:hAnsi="Calibri" w:cs="Calibri"/>
          <w:b/>
          <w:sz w:val="36"/>
          <w:szCs w:val="36"/>
          <w:lang w:eastAsia="it-IT"/>
        </w:rPr>
        <w:t xml:space="preserve">INFORMATIVA SUL TRATTAMENTO DEI DATI PERSONALI </w:t>
      </w:r>
    </w:p>
    <w:p w:rsidR="00814B1D" w:rsidRPr="00814B1D" w:rsidRDefault="00D96221" w:rsidP="00814B1D">
      <w:pPr>
        <w:suppressAutoHyphens w:val="0"/>
        <w:jc w:val="center"/>
        <w:rPr>
          <w:rFonts w:ascii="Calibri" w:hAnsi="Calibri" w:cs="Calibri"/>
          <w:b/>
          <w:sz w:val="36"/>
          <w:szCs w:val="36"/>
          <w:lang w:eastAsia="it-IT"/>
        </w:rPr>
      </w:pPr>
      <w:r>
        <w:rPr>
          <w:rFonts w:ascii="Calibri" w:hAnsi="Calibri" w:cs="Calibri"/>
          <w:b/>
          <w:sz w:val="36"/>
          <w:szCs w:val="36"/>
          <w:lang w:eastAsia="it-IT"/>
        </w:rPr>
        <w:t>PER GLI APPALTI E BANDI DI GARA</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Ai sensi degli artt. 13 e 14 del Regolamento (UE) n. 2016/679 (di seguito "Regolamento” o “GDPR”) e di ogni normativa applicabile in riferimento al trattamento dei Dati Personali, questo documento descrive le modalità di trat</w:t>
      </w:r>
      <w:r w:rsidR="00603AB3">
        <w:rPr>
          <w:rFonts w:ascii="Calibri" w:eastAsia="New York" w:hAnsi="Calibri" w:cs="Calibri"/>
          <w:sz w:val="22"/>
          <w:szCs w:val="22"/>
          <w:lang w:eastAsia="it-IT"/>
        </w:rPr>
        <w:t xml:space="preserve">tamento dei Dati Personali </w:t>
      </w:r>
      <w:r w:rsidR="00D96221">
        <w:rPr>
          <w:rFonts w:ascii="Calibri" w:eastAsia="New York" w:hAnsi="Calibri" w:cs="Calibri"/>
          <w:sz w:val="22"/>
          <w:szCs w:val="22"/>
          <w:lang w:eastAsia="it-IT"/>
        </w:rPr>
        <w:t xml:space="preserve">riguardanti </w:t>
      </w:r>
      <w:r w:rsidR="00D96221" w:rsidRPr="00D96221">
        <w:rPr>
          <w:rFonts w:ascii="Calibri" w:eastAsia="New York" w:hAnsi="Calibri" w:cs="Calibri"/>
          <w:sz w:val="22"/>
          <w:szCs w:val="22"/>
          <w:lang w:eastAsia="it-IT"/>
        </w:rPr>
        <w:t>persone fisiche oggetto</w:t>
      </w:r>
      <w:r w:rsidR="00D96221">
        <w:rPr>
          <w:rFonts w:ascii="Calibri" w:eastAsia="New York" w:hAnsi="Calibri" w:cs="Calibri"/>
          <w:sz w:val="22"/>
          <w:szCs w:val="22"/>
          <w:lang w:eastAsia="it-IT"/>
        </w:rPr>
        <w:t xml:space="preserve"> di trattamento, effettuate dalla Provincia di Varese </w:t>
      </w:r>
      <w:r w:rsidR="00D96221" w:rsidRPr="00D96221">
        <w:rPr>
          <w:rFonts w:ascii="Calibri" w:eastAsia="New York" w:hAnsi="Calibri" w:cs="Calibri"/>
          <w:sz w:val="22"/>
          <w:szCs w:val="22"/>
          <w:lang w:eastAsia="it-IT"/>
        </w:rPr>
        <w:t>in qualità di Stazione Appaltante, necessarie alla partecipazione al presente appalto e alla conseguente esecuzione del contratto, in ottemperanza ad obblighi di legge, ed in particolare per le finalità legate all’espletamento della presente procedura.</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La informiamo che il trattamento sarà improntato ai principi di correttezza, liceità, trasparenza, minimizzazione dei dati, esattezza, integrità, e di tutela della Sua riservatezza e dei Suoi diritti. </w:t>
      </w:r>
    </w:p>
    <w:p w:rsidR="00814B1D" w:rsidRPr="00814B1D" w:rsidRDefault="00814B1D" w:rsidP="00814B1D">
      <w:pPr>
        <w:suppressAutoHyphens w:val="0"/>
        <w:spacing w:after="160" w:line="259" w:lineRule="auto"/>
        <w:ind w:left="426"/>
        <w:contextualSpacing/>
        <w:jc w:val="both"/>
        <w:rPr>
          <w:rFonts w:ascii="Calibri" w:eastAsia="Calibri" w:hAnsi="Calibri" w:cs="Calibri"/>
          <w:b/>
          <w:bCs/>
          <w:sz w:val="22"/>
          <w:szCs w:val="22"/>
          <w:lang w:eastAsia="en-US"/>
        </w:rPr>
      </w:pPr>
    </w:p>
    <w:p w:rsidR="00814B1D" w:rsidRPr="00814B1D" w:rsidRDefault="00814B1D" w:rsidP="00814B1D">
      <w:pPr>
        <w:numPr>
          <w:ilvl w:val="0"/>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DATI DEL TITOLARE DEL TRATTAMENTO E DEL RESPONSABILE PER LA PROTEZIONE DEI DATI (RPD/DPO)</w:t>
      </w:r>
    </w:p>
    <w:p w:rsidR="00814B1D" w:rsidRPr="00814B1D" w:rsidRDefault="00814B1D" w:rsidP="00814B1D">
      <w:pPr>
        <w:suppressAutoHyphens w:val="0"/>
        <w:spacing w:after="160" w:line="259" w:lineRule="auto"/>
        <w:ind w:left="426"/>
        <w:contextualSpacing/>
        <w:jc w:val="both"/>
        <w:rPr>
          <w:rFonts w:ascii="Calibri" w:eastAsia="Calibri" w:hAnsi="Calibri" w:cs="Calibri"/>
          <w:sz w:val="22"/>
          <w:szCs w:val="22"/>
          <w:lang w:eastAsia="en-US"/>
        </w:rPr>
      </w:pPr>
    </w:p>
    <w:p w:rsidR="00814B1D" w:rsidRPr="00814B1D" w:rsidRDefault="00814B1D" w:rsidP="00814B1D">
      <w:pPr>
        <w:numPr>
          <w:ilvl w:val="1"/>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Titolare Del Trattamento</w:t>
      </w:r>
    </w:p>
    <w:p w:rsidR="00814B1D" w:rsidRPr="00814B1D" w:rsidRDefault="479DD858" w:rsidP="00814B1D">
      <w:pPr>
        <w:suppressAutoHyphens w:val="0"/>
        <w:spacing w:after="160" w:line="259" w:lineRule="auto"/>
        <w:rPr>
          <w:rFonts w:ascii="Calibri" w:hAnsi="Calibri" w:cs="Calibri"/>
          <w:sz w:val="22"/>
          <w:szCs w:val="22"/>
          <w:lang w:eastAsia="en-US"/>
        </w:rPr>
      </w:pPr>
      <w:r w:rsidRPr="479DD858">
        <w:rPr>
          <w:rFonts w:ascii="Calibri" w:eastAsia="Calibri" w:hAnsi="Calibri" w:cs="Calibri"/>
          <w:sz w:val="22"/>
          <w:szCs w:val="22"/>
          <w:lang w:eastAsia="en-US"/>
        </w:rPr>
        <w:t xml:space="preserve">Il </w:t>
      </w:r>
      <w:r w:rsidRPr="479DD858">
        <w:rPr>
          <w:rFonts w:ascii="Calibri" w:eastAsia="Calibri" w:hAnsi="Calibri"/>
          <w:sz w:val="22"/>
          <w:szCs w:val="22"/>
          <w:lang w:eastAsia="en-US"/>
        </w:rPr>
        <w:t xml:space="preserve">Titolare </w:t>
      </w:r>
      <w:r w:rsidRPr="479DD858">
        <w:rPr>
          <w:rFonts w:ascii="Calibri" w:hAnsi="Calibri" w:cs="Calibri"/>
          <w:sz w:val="22"/>
          <w:szCs w:val="22"/>
          <w:lang w:eastAsia="en-US"/>
        </w:rPr>
        <w:t xml:space="preserve">del trattamento dei dati è la Provincia di Varese, con sede in Varese, P.zza Libertà 1 - 21100, Varese, </w:t>
      </w:r>
      <w:r w:rsidRPr="479DD858">
        <w:rPr>
          <w:rFonts w:asciiTheme="minorHAnsi" w:hAnsiTheme="minorHAnsi" w:cstheme="minorBidi"/>
          <w:sz w:val="22"/>
          <w:szCs w:val="22"/>
        </w:rPr>
        <w:t xml:space="preserve">Tel. 0332-252111 - e-mail: </w:t>
      </w:r>
      <w:hyperlink r:id="rId8">
        <w:r w:rsidRPr="479DD858">
          <w:rPr>
            <w:rFonts w:asciiTheme="minorHAnsi" w:hAnsiTheme="minorHAnsi" w:cstheme="minorBidi"/>
            <w:color w:val="0000FF"/>
            <w:sz w:val="22"/>
            <w:szCs w:val="22"/>
            <w:u w:val="single"/>
          </w:rPr>
          <w:t>provinciavarese@provincia.va.it</w:t>
        </w:r>
      </w:hyperlink>
      <w:r>
        <w:t xml:space="preserve">, </w:t>
      </w:r>
      <w:r w:rsidRPr="479DD858">
        <w:rPr>
          <w:rFonts w:asciiTheme="minorHAnsi" w:hAnsiTheme="minorHAnsi" w:cstheme="minorBidi"/>
          <w:sz w:val="22"/>
          <w:szCs w:val="22"/>
        </w:rPr>
        <w:t xml:space="preserve">codice fiscale n. 80000710121, partita IVA n. 00397700121, </w:t>
      </w:r>
      <w:r w:rsidRPr="479DD858">
        <w:rPr>
          <w:rFonts w:ascii="Calibri" w:hAnsi="Calibri" w:cs="Calibri"/>
          <w:sz w:val="22"/>
          <w:szCs w:val="22"/>
          <w:lang w:eastAsia="en-US"/>
        </w:rPr>
        <w:t>nella persona del Presidente della Provincia pro tempore.</w:t>
      </w:r>
    </w:p>
    <w:p w:rsidR="00814B1D" w:rsidRPr="00814B1D" w:rsidRDefault="00814B1D" w:rsidP="00814B1D">
      <w:pPr>
        <w:suppressAutoHyphens w:val="0"/>
        <w:spacing w:after="160" w:line="259" w:lineRule="auto"/>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1.2. Responsabile Protezione dei Dati (RPD/DPO)</w:t>
      </w:r>
    </w:p>
    <w:p w:rsidR="00EA530B" w:rsidRDefault="00814B1D" w:rsidP="00603AB3">
      <w:pPr>
        <w:suppressAutoHyphens w:val="0"/>
        <w:spacing w:after="160" w:line="259" w:lineRule="auto"/>
        <w:contextualSpacing/>
        <w:jc w:val="both"/>
        <w:rPr>
          <w:rFonts w:ascii="Calibri" w:hAnsi="Calibri" w:cs="Calibri"/>
          <w:sz w:val="22"/>
          <w:szCs w:val="22"/>
          <w:lang w:eastAsia="en-US"/>
        </w:rPr>
      </w:pPr>
      <w:r w:rsidRPr="00814B1D">
        <w:rPr>
          <w:rFonts w:ascii="Calibri" w:hAnsi="Calibri" w:cs="Calibri"/>
          <w:sz w:val="22"/>
          <w:szCs w:val="22"/>
          <w:lang w:eastAsia="en-US"/>
        </w:rPr>
        <w:t xml:space="preserve">Il responsabile della protezione dei dati è la società QUALIFICA GROUP SRL nella persona del legale rappresentante dott. Enrico Ferrante, contattabile all’indirizzo e-mail: </w:t>
      </w:r>
    </w:p>
    <w:p w:rsidR="00814B1D" w:rsidRPr="00814B1D" w:rsidRDefault="008F0BBF" w:rsidP="00603AB3">
      <w:pPr>
        <w:suppressAutoHyphens w:val="0"/>
        <w:spacing w:after="160" w:line="259" w:lineRule="auto"/>
        <w:contextualSpacing/>
        <w:jc w:val="both"/>
        <w:rPr>
          <w:rFonts w:ascii="Calibri" w:eastAsia="Calibri" w:hAnsi="Calibri" w:cs="Calibri"/>
          <w:b/>
          <w:bCs/>
          <w:sz w:val="22"/>
          <w:szCs w:val="22"/>
          <w:lang w:eastAsia="en-US"/>
        </w:rPr>
      </w:pPr>
      <w:hyperlink r:id="rId9" w:history="1">
        <w:r w:rsidR="00440673" w:rsidRPr="00F40BFD">
          <w:rPr>
            <w:rStyle w:val="Collegamentoipertestuale"/>
            <w:rFonts w:asciiTheme="minorHAnsi" w:eastAsia="New York" w:hAnsiTheme="minorHAnsi" w:cstheme="minorHAnsi"/>
            <w:sz w:val="22"/>
            <w:szCs w:val="20"/>
            <w:lang w:eastAsia="it-IT"/>
          </w:rPr>
          <w:t>provinciavaresegdpr@qualificagroup.it</w:t>
        </w:r>
      </w:hyperlink>
      <w:r w:rsidR="00EA530B">
        <w:rPr>
          <w:rFonts w:asciiTheme="minorHAnsi" w:eastAsia="New York" w:hAnsiTheme="minorHAnsi" w:cstheme="minorHAnsi"/>
          <w:sz w:val="22"/>
          <w:szCs w:val="20"/>
          <w:lang w:eastAsia="it-IT"/>
        </w:rPr>
        <w:t xml:space="preserve"> </w:t>
      </w:r>
    </w:p>
    <w:p w:rsidR="00814B1D" w:rsidRPr="00814B1D" w:rsidRDefault="00814B1D" w:rsidP="00814B1D">
      <w:pPr>
        <w:suppressAutoHyphens w:val="0"/>
        <w:jc w:val="both"/>
        <w:rPr>
          <w:rFonts w:ascii="Calibri" w:eastAsia="New York" w:hAnsi="Calibri" w:cs="Calibri"/>
          <w:sz w:val="22"/>
          <w:szCs w:val="22"/>
          <w:lang w:eastAsia="it-IT"/>
        </w:rPr>
      </w:pPr>
    </w:p>
    <w:p w:rsidR="00814B1D" w:rsidRPr="00814B1D" w:rsidRDefault="00814B1D" w:rsidP="00814B1D">
      <w:pPr>
        <w:numPr>
          <w:ilvl w:val="0"/>
          <w:numId w:val="10"/>
        </w:numPr>
        <w:suppressAutoHyphens w:val="0"/>
        <w:spacing w:after="160" w:line="259" w:lineRule="auto"/>
        <w:ind w:left="426" w:hanging="422"/>
        <w:contextualSpacing/>
        <w:jc w:val="both"/>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TIPOLOGIA DEI DATI TRATTATI</w:t>
      </w:r>
    </w:p>
    <w:p w:rsidR="00814B1D" w:rsidRDefault="009E1C86" w:rsidP="00814B1D">
      <w:pPr>
        <w:suppressAutoHyphens w:val="0"/>
        <w:ind w:left="4"/>
        <w:jc w:val="both"/>
        <w:rPr>
          <w:rFonts w:ascii="Calibri" w:eastAsia="New York" w:hAnsi="Calibri" w:cs="Calibri"/>
          <w:sz w:val="22"/>
          <w:szCs w:val="22"/>
          <w:lang w:eastAsia="it-IT"/>
        </w:rPr>
      </w:pPr>
      <w:r w:rsidRPr="009E1C86">
        <w:rPr>
          <w:rFonts w:ascii="Calibri" w:eastAsia="New York" w:hAnsi="Calibri" w:cs="Calibri"/>
          <w:sz w:val="22"/>
          <w:szCs w:val="22"/>
          <w:lang w:eastAsia="it-IT"/>
        </w:rPr>
        <w:t>Nell’ambito delle attività effettuate per l’affidamento dell’appalto, i Dati Personali degli utenti riguarderanno, a titolo esemplificativo ma non esaustivo</w:t>
      </w:r>
      <w:r w:rsidR="00814B1D" w:rsidRPr="00814B1D">
        <w:rPr>
          <w:rFonts w:ascii="Calibri" w:eastAsia="New York" w:hAnsi="Calibri" w:cs="Calibri"/>
          <w:sz w:val="22"/>
          <w:szCs w:val="22"/>
          <w:lang w:eastAsia="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2"/>
        <w:gridCol w:w="5238"/>
      </w:tblGrid>
      <w:tr w:rsidR="009E1C86" w:rsidRPr="009E1C86" w:rsidTr="009E1C86">
        <w:tc>
          <w:tcPr>
            <w:tcW w:w="4282" w:type="dxa"/>
            <w:tcBorders>
              <w:top w:val="single" w:sz="4" w:space="0" w:color="auto"/>
              <w:left w:val="single" w:sz="4" w:space="0" w:color="auto"/>
              <w:bottom w:val="single" w:sz="4" w:space="0" w:color="auto"/>
              <w:right w:val="single" w:sz="4" w:space="0" w:color="auto"/>
            </w:tcBorders>
            <w:hideMark/>
          </w:tcPr>
          <w:p w:rsidR="009E1C86" w:rsidRPr="009E1C86" w:rsidRDefault="009E1C86" w:rsidP="009E1C86">
            <w:pPr>
              <w:suppressAutoHyphens w:val="0"/>
              <w:rPr>
                <w:rFonts w:asciiTheme="minorHAnsi" w:eastAsia="Calibri" w:hAnsiTheme="minorHAnsi" w:cstheme="minorBidi"/>
                <w:b/>
                <w:bCs/>
                <w:sz w:val="22"/>
                <w:szCs w:val="22"/>
                <w:lang w:eastAsia="en-US"/>
              </w:rPr>
            </w:pPr>
            <w:r w:rsidRPr="009E1C86">
              <w:rPr>
                <w:rFonts w:asciiTheme="minorHAnsi" w:eastAsia="Calibri" w:hAnsiTheme="minorHAnsi" w:cstheme="minorBidi"/>
                <w:b/>
                <w:bCs/>
                <w:sz w:val="22"/>
                <w:szCs w:val="22"/>
                <w:lang w:eastAsia="en-US"/>
              </w:rPr>
              <w:t>Tipologia</w:t>
            </w:r>
          </w:p>
        </w:tc>
        <w:tc>
          <w:tcPr>
            <w:tcW w:w="5238" w:type="dxa"/>
            <w:tcBorders>
              <w:top w:val="single" w:sz="4" w:space="0" w:color="auto"/>
              <w:left w:val="single" w:sz="4" w:space="0" w:color="auto"/>
              <w:bottom w:val="single" w:sz="4" w:space="0" w:color="auto"/>
              <w:right w:val="single" w:sz="4" w:space="0" w:color="auto"/>
            </w:tcBorders>
            <w:hideMark/>
          </w:tcPr>
          <w:p w:rsidR="009E1C86" w:rsidRPr="009E1C86" w:rsidRDefault="009E1C86" w:rsidP="009E1C86">
            <w:pPr>
              <w:suppressAutoHyphens w:val="0"/>
              <w:rPr>
                <w:rFonts w:asciiTheme="minorHAnsi" w:eastAsia="Calibri" w:hAnsiTheme="minorHAnsi" w:cstheme="minorBidi"/>
                <w:b/>
                <w:bCs/>
                <w:sz w:val="22"/>
                <w:szCs w:val="22"/>
                <w:lang w:eastAsia="en-US"/>
              </w:rPr>
            </w:pPr>
            <w:r w:rsidRPr="009E1C86">
              <w:rPr>
                <w:rFonts w:asciiTheme="minorHAnsi" w:eastAsia="Calibri" w:hAnsiTheme="minorHAnsi" w:cstheme="minorBidi"/>
                <w:b/>
                <w:bCs/>
                <w:sz w:val="22"/>
                <w:szCs w:val="22"/>
                <w:lang w:eastAsia="en-US"/>
              </w:rPr>
              <w:t>Descrizione</w:t>
            </w:r>
          </w:p>
        </w:tc>
      </w:tr>
      <w:tr w:rsidR="009E1C86" w:rsidRPr="009E1C86" w:rsidTr="009E1C86">
        <w:tc>
          <w:tcPr>
            <w:tcW w:w="4282" w:type="dxa"/>
            <w:tcBorders>
              <w:top w:val="single" w:sz="4" w:space="0" w:color="auto"/>
              <w:left w:val="single" w:sz="4" w:space="0" w:color="auto"/>
              <w:bottom w:val="single" w:sz="4" w:space="0" w:color="auto"/>
              <w:right w:val="single" w:sz="4" w:space="0" w:color="auto"/>
            </w:tcBorders>
            <w:hideMark/>
          </w:tcPr>
          <w:p w:rsidR="009E1C86" w:rsidRPr="009E1C86" w:rsidRDefault="009E1C86" w:rsidP="009E1C86">
            <w:pPr>
              <w:suppressAutoHyphens w:val="0"/>
              <w:rPr>
                <w:rFonts w:asciiTheme="minorHAnsi" w:eastAsiaTheme="minorEastAsia" w:hAnsiTheme="minorHAnsi" w:cstheme="minorBidi"/>
                <w:sz w:val="22"/>
                <w:szCs w:val="22"/>
                <w:lang w:eastAsia="en-US"/>
              </w:rPr>
            </w:pPr>
            <w:r w:rsidRPr="009E1C86">
              <w:rPr>
                <w:rFonts w:asciiTheme="minorHAnsi" w:eastAsiaTheme="minorEastAsia" w:hAnsiTheme="minorHAnsi" w:cstheme="minorBidi"/>
                <w:sz w:val="22"/>
                <w:szCs w:val="22"/>
                <w:lang w:eastAsia="en-US"/>
              </w:rPr>
              <w:t xml:space="preserve">[X] </w:t>
            </w:r>
            <w:r w:rsidR="008E227C">
              <w:rPr>
                <w:rFonts w:asciiTheme="minorHAnsi" w:eastAsiaTheme="minorEastAsia" w:hAnsiTheme="minorHAnsi" w:cstheme="minorBidi"/>
                <w:sz w:val="22"/>
                <w:szCs w:val="22"/>
                <w:lang w:eastAsia="en-US"/>
              </w:rPr>
              <w:t>d</w:t>
            </w:r>
            <w:r w:rsidRPr="009E1C86">
              <w:rPr>
                <w:rFonts w:asciiTheme="minorHAnsi" w:eastAsiaTheme="minorEastAsia" w:hAnsiTheme="minorHAnsi" w:cstheme="minorBidi"/>
                <w:sz w:val="22"/>
                <w:szCs w:val="22"/>
                <w:lang w:eastAsia="en-US"/>
              </w:rPr>
              <w:t>ati identificativi, anagrafici e di contatto</w:t>
            </w:r>
          </w:p>
        </w:tc>
        <w:tc>
          <w:tcPr>
            <w:tcW w:w="5238" w:type="dxa"/>
            <w:tcBorders>
              <w:top w:val="single" w:sz="4" w:space="0" w:color="auto"/>
              <w:left w:val="single" w:sz="4" w:space="0" w:color="auto"/>
              <w:bottom w:val="single" w:sz="4" w:space="0" w:color="auto"/>
              <w:right w:val="single" w:sz="4" w:space="0" w:color="auto"/>
            </w:tcBorders>
            <w:hideMark/>
          </w:tcPr>
          <w:p w:rsidR="009E1C86" w:rsidRPr="009E1C86" w:rsidRDefault="009E1C86" w:rsidP="009E1C86">
            <w:pPr>
              <w:suppressAutoHyphens w:val="0"/>
              <w:rPr>
                <w:rFonts w:asciiTheme="minorHAnsi" w:eastAsiaTheme="minorEastAsia" w:hAnsiTheme="minorHAnsi" w:cstheme="minorBidi"/>
                <w:sz w:val="22"/>
                <w:szCs w:val="22"/>
                <w:lang w:eastAsia="en-US"/>
              </w:rPr>
            </w:pPr>
            <w:r w:rsidRPr="009E1C86">
              <w:rPr>
                <w:rFonts w:asciiTheme="minorHAnsi" w:eastAsiaTheme="minorEastAsia" w:hAnsiTheme="minorHAnsi" w:cstheme="minorBidi"/>
                <w:sz w:val="22"/>
                <w:szCs w:val="22"/>
                <w:lang w:eastAsia="en-US"/>
              </w:rPr>
              <w:t>cognome e nome, residenza, codice fiscale, numero di telefono, indirizzo e-mail, documenti di identificazione, firma, altro.</w:t>
            </w:r>
          </w:p>
        </w:tc>
      </w:tr>
      <w:tr w:rsidR="009E1C86" w:rsidRPr="009E1C86" w:rsidTr="009E1C86">
        <w:tc>
          <w:tcPr>
            <w:tcW w:w="4282" w:type="dxa"/>
            <w:tcBorders>
              <w:top w:val="single" w:sz="4" w:space="0" w:color="auto"/>
              <w:left w:val="single" w:sz="4" w:space="0" w:color="auto"/>
              <w:bottom w:val="single" w:sz="4" w:space="0" w:color="auto"/>
              <w:right w:val="single" w:sz="4" w:space="0" w:color="auto"/>
            </w:tcBorders>
            <w:hideMark/>
          </w:tcPr>
          <w:p w:rsidR="009E1C86" w:rsidRPr="009E1C86" w:rsidRDefault="009E1C86" w:rsidP="009E1C86">
            <w:pPr>
              <w:suppressAutoHyphens w:val="0"/>
              <w:rPr>
                <w:rFonts w:asciiTheme="minorHAnsi" w:eastAsiaTheme="minorEastAsia" w:hAnsiTheme="minorHAnsi" w:cstheme="minorBidi"/>
                <w:sz w:val="22"/>
                <w:szCs w:val="22"/>
                <w:lang w:eastAsia="en-US"/>
              </w:rPr>
            </w:pPr>
            <w:r w:rsidRPr="009E1C86">
              <w:rPr>
                <w:rFonts w:asciiTheme="minorHAnsi" w:eastAsiaTheme="minorEastAsia" w:hAnsiTheme="minorHAnsi" w:cstheme="minorBidi"/>
                <w:sz w:val="22"/>
                <w:szCs w:val="22"/>
                <w:lang w:eastAsia="en-US"/>
              </w:rPr>
              <w:t xml:space="preserve">[X] </w:t>
            </w:r>
            <w:r w:rsidR="008E227C">
              <w:rPr>
                <w:rFonts w:asciiTheme="minorHAnsi" w:eastAsiaTheme="minorEastAsia" w:hAnsiTheme="minorHAnsi" w:cstheme="minorBidi"/>
                <w:sz w:val="22"/>
                <w:szCs w:val="22"/>
                <w:lang w:eastAsia="en-US"/>
              </w:rPr>
              <w:t>dati relativi a c</w:t>
            </w:r>
            <w:r w:rsidRPr="009E1C86">
              <w:rPr>
                <w:rFonts w:asciiTheme="minorHAnsi" w:eastAsiaTheme="minorEastAsia" w:hAnsiTheme="minorHAnsi" w:cstheme="minorBidi"/>
                <w:sz w:val="22"/>
                <w:szCs w:val="22"/>
                <w:lang w:eastAsia="en-US"/>
              </w:rPr>
              <w:t>ondanne penali, reati, misure di sicurezza</w:t>
            </w:r>
          </w:p>
        </w:tc>
        <w:tc>
          <w:tcPr>
            <w:tcW w:w="5238" w:type="dxa"/>
            <w:tcBorders>
              <w:top w:val="single" w:sz="4" w:space="0" w:color="auto"/>
              <w:left w:val="single" w:sz="4" w:space="0" w:color="auto"/>
              <w:bottom w:val="single" w:sz="4" w:space="0" w:color="auto"/>
              <w:right w:val="single" w:sz="4" w:space="0" w:color="auto"/>
            </w:tcBorders>
          </w:tcPr>
          <w:p w:rsidR="009E1C86" w:rsidRPr="009E1C86" w:rsidRDefault="00D807BE" w:rsidP="009E1C86">
            <w:pPr>
              <w:suppressAutoHyphens w:val="0"/>
              <w:rPr>
                <w:rFonts w:asciiTheme="minorHAnsi" w:eastAsiaTheme="minorEastAsia" w:hAnsiTheme="minorHAnsi" w:cstheme="minorBidi"/>
                <w:sz w:val="22"/>
                <w:szCs w:val="22"/>
                <w:lang w:eastAsia="en-US"/>
              </w:rPr>
            </w:pPr>
            <w:r>
              <w:rPr>
                <w:rFonts w:asciiTheme="minorHAnsi" w:eastAsiaTheme="minorEastAsia" w:hAnsiTheme="minorHAnsi" w:cstheme="minorBidi"/>
                <w:sz w:val="22"/>
                <w:szCs w:val="22"/>
                <w:lang w:eastAsia="en-US"/>
              </w:rPr>
              <w:t xml:space="preserve">i </w:t>
            </w:r>
            <w:r w:rsidR="009E1C86" w:rsidRPr="009E1C86">
              <w:rPr>
                <w:rFonts w:asciiTheme="minorHAnsi" w:eastAsiaTheme="minorEastAsia" w:hAnsiTheme="minorHAnsi" w:cstheme="minorBidi"/>
                <w:sz w:val="22"/>
                <w:szCs w:val="22"/>
                <w:lang w:eastAsia="en-US"/>
              </w:rPr>
              <w:t>dati giudiziari possono essere utilizzati ai fini della verifica dell’assenza di cause di esclusione in base alla vigente normativa in materia di contratti pubblici.</w:t>
            </w:r>
          </w:p>
        </w:tc>
      </w:tr>
      <w:tr w:rsidR="00CB0E64" w:rsidRPr="009E1C86" w:rsidTr="009E1C86">
        <w:tc>
          <w:tcPr>
            <w:tcW w:w="4282" w:type="dxa"/>
            <w:tcBorders>
              <w:top w:val="single" w:sz="4" w:space="0" w:color="auto"/>
              <w:left w:val="single" w:sz="4" w:space="0" w:color="auto"/>
              <w:bottom w:val="single" w:sz="4" w:space="0" w:color="auto"/>
              <w:right w:val="single" w:sz="4" w:space="0" w:color="auto"/>
            </w:tcBorders>
          </w:tcPr>
          <w:p w:rsidR="00CB0E64" w:rsidRPr="009E1C86" w:rsidRDefault="00CB0E64" w:rsidP="00CB0E64">
            <w:pPr>
              <w:suppressAutoHyphens w:val="0"/>
              <w:rPr>
                <w:rFonts w:asciiTheme="minorHAnsi" w:eastAsiaTheme="minorEastAsia" w:hAnsiTheme="minorHAnsi" w:cstheme="minorBidi"/>
                <w:sz w:val="22"/>
                <w:szCs w:val="22"/>
                <w:lang w:eastAsia="en-US"/>
              </w:rPr>
            </w:pPr>
            <w:r w:rsidRPr="004207B2">
              <w:rPr>
                <w:rFonts w:ascii="Calibri" w:eastAsia="New York" w:hAnsi="Calibri" w:cs="Calibri"/>
                <w:sz w:val="22"/>
                <w:szCs w:val="22"/>
                <w:lang w:eastAsia="it-IT"/>
              </w:rPr>
              <w:t>[X] dati di connessione</w:t>
            </w:r>
          </w:p>
        </w:tc>
        <w:tc>
          <w:tcPr>
            <w:tcW w:w="5238" w:type="dxa"/>
            <w:tcBorders>
              <w:top w:val="single" w:sz="4" w:space="0" w:color="auto"/>
              <w:left w:val="single" w:sz="4" w:space="0" w:color="auto"/>
              <w:bottom w:val="single" w:sz="4" w:space="0" w:color="auto"/>
              <w:right w:val="single" w:sz="4" w:space="0" w:color="auto"/>
            </w:tcBorders>
          </w:tcPr>
          <w:p w:rsidR="00CB0E64" w:rsidRPr="009E1C86" w:rsidRDefault="00CB0E64" w:rsidP="00CB0E64">
            <w:pPr>
              <w:suppressAutoHyphens w:val="0"/>
              <w:rPr>
                <w:rFonts w:asciiTheme="minorHAnsi" w:eastAsiaTheme="minorEastAsia" w:hAnsiTheme="minorHAnsi" w:cstheme="minorBidi"/>
                <w:sz w:val="22"/>
                <w:szCs w:val="22"/>
                <w:lang w:eastAsia="en-US"/>
              </w:rPr>
            </w:pPr>
            <w:r w:rsidRPr="004207B2">
              <w:rPr>
                <w:rFonts w:ascii="Calibri" w:eastAsia="Calibri" w:hAnsi="Calibri" w:cs="Calibri"/>
                <w:sz w:val="22"/>
                <w:szCs w:val="22"/>
                <w:lang w:eastAsia="en-US"/>
              </w:rPr>
              <w:t>indirizzo IP, login, MAC address, indirizzi URI/URL (</w:t>
            </w:r>
            <w:proofErr w:type="spellStart"/>
            <w:r w:rsidRPr="004207B2">
              <w:rPr>
                <w:rFonts w:ascii="Calibri" w:eastAsia="Calibri" w:hAnsi="Calibri" w:cs="Calibri"/>
                <w:sz w:val="22"/>
                <w:szCs w:val="22"/>
                <w:lang w:eastAsia="en-US"/>
              </w:rPr>
              <w:t>Uniform</w:t>
            </w:r>
            <w:proofErr w:type="spellEnd"/>
            <w:r w:rsidRPr="004207B2">
              <w:rPr>
                <w:rFonts w:ascii="Calibri" w:eastAsia="Calibri" w:hAnsi="Calibri" w:cs="Calibri"/>
                <w:sz w:val="22"/>
                <w:szCs w:val="22"/>
                <w:lang w:eastAsia="en-US"/>
              </w:rPr>
              <w:t xml:space="preserve"> </w:t>
            </w:r>
            <w:proofErr w:type="spellStart"/>
            <w:r w:rsidRPr="004207B2">
              <w:rPr>
                <w:rFonts w:ascii="Calibri" w:eastAsia="Calibri" w:hAnsi="Calibri" w:cs="Calibri"/>
                <w:sz w:val="22"/>
                <w:szCs w:val="22"/>
                <w:lang w:eastAsia="en-US"/>
              </w:rPr>
              <w:t>Resource</w:t>
            </w:r>
            <w:proofErr w:type="spellEnd"/>
            <w:r w:rsidRPr="004207B2">
              <w:rPr>
                <w:rFonts w:ascii="Calibri" w:eastAsia="Calibri" w:hAnsi="Calibri" w:cs="Calibri"/>
                <w:sz w:val="22"/>
                <w:szCs w:val="22"/>
                <w:lang w:eastAsia="en-US"/>
              </w:rPr>
              <w:t xml:space="preserve"> </w:t>
            </w:r>
            <w:proofErr w:type="spellStart"/>
            <w:r w:rsidRPr="004207B2">
              <w:rPr>
                <w:rFonts w:ascii="Calibri" w:eastAsia="Calibri" w:hAnsi="Calibri" w:cs="Calibri"/>
                <w:sz w:val="22"/>
                <w:szCs w:val="22"/>
                <w:lang w:eastAsia="en-US"/>
              </w:rPr>
              <w:t>Identifier</w:t>
            </w:r>
            <w:proofErr w:type="spellEnd"/>
            <w:r w:rsidRPr="004207B2">
              <w:rPr>
                <w:rFonts w:ascii="Calibri" w:eastAsia="Calibri" w:hAnsi="Calibri" w:cs="Calibri"/>
                <w:sz w:val="22"/>
                <w:szCs w:val="22"/>
                <w:lang w:eastAsia="en-US"/>
              </w:rPr>
              <w:t>/</w:t>
            </w:r>
            <w:proofErr w:type="spellStart"/>
            <w:r w:rsidRPr="004207B2">
              <w:rPr>
                <w:rFonts w:ascii="Calibri" w:eastAsia="Calibri" w:hAnsi="Calibri" w:cs="Calibri"/>
                <w:sz w:val="22"/>
                <w:szCs w:val="22"/>
                <w:lang w:eastAsia="en-US"/>
              </w:rPr>
              <w:t>Locator</w:t>
            </w:r>
            <w:proofErr w:type="spellEnd"/>
            <w:r w:rsidRPr="004207B2">
              <w:rPr>
                <w:rFonts w:ascii="Calibri" w:eastAsia="Calibri" w:hAnsi="Calibri" w:cs="Calibri"/>
                <w:sz w:val="22"/>
                <w:szCs w:val="22"/>
                <w:lang w:eastAsia="en-US"/>
              </w:rPr>
              <w:t>), orario della richiesta al server, modalità di richiesta al server, caratteristiche del file ottenuto in risposta, identificatore numerico della risposta data dal server, dati relativi al sistema operativo ed all’ambiente informatico.</w:t>
            </w:r>
          </w:p>
        </w:tc>
      </w:tr>
    </w:tbl>
    <w:p w:rsidR="00814B1D" w:rsidRPr="00814B1D" w:rsidRDefault="00814B1D" w:rsidP="00814B1D">
      <w:pPr>
        <w:suppressAutoHyphens w:val="0"/>
        <w:rPr>
          <w:rFonts w:ascii="Calibri" w:eastAsia="New York" w:hAnsi="Calibri" w:cs="Calibri"/>
          <w:b/>
          <w:bCs/>
          <w:sz w:val="22"/>
          <w:szCs w:val="20"/>
          <w:lang w:eastAsia="it-IT"/>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 xml:space="preserve">FINALITÀ E BASE GIURIDICA DEI TRATTAMENTI </w:t>
      </w:r>
    </w:p>
    <w:p w:rsidR="00814B1D" w:rsidRPr="00100291" w:rsidRDefault="009D19C2" w:rsidP="00814B1D">
      <w:pPr>
        <w:suppressAutoHyphens w:val="0"/>
        <w:jc w:val="both"/>
        <w:rPr>
          <w:rFonts w:ascii="Calibri" w:eastAsia="New York" w:hAnsi="Calibri" w:cs="Calibri"/>
          <w:sz w:val="22"/>
          <w:szCs w:val="22"/>
          <w:lang w:eastAsia="it-IT"/>
        </w:rPr>
      </w:pPr>
      <w:r w:rsidRPr="009D19C2">
        <w:rPr>
          <w:rFonts w:ascii="Calibri" w:eastAsia="New York" w:hAnsi="Calibri" w:cs="Calibri"/>
          <w:sz w:val="22"/>
          <w:szCs w:val="22"/>
          <w:lang w:eastAsia="it-IT"/>
        </w:rPr>
        <w:t xml:space="preserve">Il Titolare tratta i Dati Personali, direttamente comunicati o raccolti presso altri Titolari del trattamento (previa verifica del rispetto delle condizioni di liceità da parte dei terzi), o fonti pubbliche, in osservanza </w:t>
      </w:r>
      <w:r w:rsidRPr="009D19C2">
        <w:rPr>
          <w:rFonts w:ascii="Calibri" w:eastAsia="New York" w:hAnsi="Calibri" w:cs="Calibri"/>
          <w:sz w:val="22"/>
          <w:szCs w:val="22"/>
          <w:lang w:eastAsia="it-IT"/>
        </w:rPr>
        <w:lastRenderedPageBreak/>
        <w:t>delle normative di riferimento per le finalità relative alle procedure per l’affidamento dell’appalto, di cui agli atti di indizione del medesimo; nonché, con riferimento all’aggiudicatario, per la stipula e l’esecuzione del contratto di appalto con i connessi e relativi adempimenti. Il Trattamento è effettuato e legittimato</w:t>
      </w:r>
      <w:r>
        <w:rPr>
          <w:rFonts w:ascii="Calibri" w:eastAsia="New York" w:hAnsi="Calibri" w:cs="Calibri"/>
          <w:sz w:val="22"/>
          <w:szCs w:val="22"/>
          <w:lang w:eastAsia="it-IT"/>
        </w:rPr>
        <w:t xml:space="preserve"> dalle seguenti basi giuridiche</w:t>
      </w:r>
      <w:r w:rsidR="00814B1D" w:rsidRPr="00100291">
        <w:rPr>
          <w:rFonts w:ascii="Calibri" w:eastAsia="New York" w:hAnsi="Calibri" w:cs="Calibri"/>
          <w:sz w:val="22"/>
          <w:szCs w:val="22"/>
          <w:lang w:eastAsia="it-IT"/>
        </w:rPr>
        <w:t xml:space="preserve">: </w:t>
      </w:r>
    </w:p>
    <w:p w:rsidR="009D19C2" w:rsidRPr="009D19C2" w:rsidRDefault="009D19C2" w:rsidP="009D19C2">
      <w:pPr>
        <w:suppressAutoHyphens w:val="0"/>
        <w:jc w:val="both"/>
        <w:rPr>
          <w:rFonts w:asciiTheme="minorHAnsi" w:eastAsiaTheme="minorEastAsia" w:hAnsiTheme="minorHAnsi" w:cstheme="minorBidi"/>
          <w:sz w:val="22"/>
          <w:szCs w:val="22"/>
          <w:lang w:eastAsia="it-IT"/>
        </w:rPr>
      </w:pPr>
    </w:p>
    <w:p w:rsidR="009D19C2" w:rsidRPr="009D19C2" w:rsidRDefault="009D19C2" w:rsidP="009D19C2">
      <w:pPr>
        <w:numPr>
          <w:ilvl w:val="0"/>
          <w:numId w:val="14"/>
        </w:numPr>
        <w:suppressAutoHyphens w:val="0"/>
        <w:jc w:val="both"/>
        <w:rPr>
          <w:rFonts w:asciiTheme="minorHAnsi" w:eastAsiaTheme="minorEastAsia" w:hAnsiTheme="minorHAnsi" w:cstheme="minorBidi"/>
          <w:sz w:val="22"/>
          <w:szCs w:val="22"/>
          <w:lang w:eastAsia="it-IT"/>
        </w:rPr>
      </w:pPr>
      <w:r w:rsidRPr="009D19C2">
        <w:rPr>
          <w:rFonts w:asciiTheme="minorHAnsi" w:eastAsiaTheme="minorEastAsia" w:hAnsiTheme="minorHAnsi" w:cstheme="minorBidi"/>
          <w:sz w:val="22"/>
          <w:szCs w:val="22"/>
          <w:lang w:eastAsia="it-IT"/>
        </w:rPr>
        <w:t>Stipula ed esecuzione del contratto, anche nella fase precontrattuale (art. 6 par. 1 lett. b del GDPR);</w:t>
      </w:r>
    </w:p>
    <w:p w:rsidR="009D19C2" w:rsidRPr="009D19C2" w:rsidRDefault="009D19C2" w:rsidP="009D19C2">
      <w:pPr>
        <w:numPr>
          <w:ilvl w:val="0"/>
          <w:numId w:val="14"/>
        </w:numPr>
        <w:suppressAutoHyphens w:val="0"/>
        <w:jc w:val="both"/>
        <w:rPr>
          <w:rFonts w:asciiTheme="minorHAnsi" w:eastAsiaTheme="minorEastAsia" w:hAnsiTheme="minorHAnsi" w:cstheme="minorBidi"/>
          <w:sz w:val="22"/>
          <w:szCs w:val="22"/>
          <w:lang w:eastAsia="it-IT"/>
        </w:rPr>
      </w:pPr>
      <w:r w:rsidRPr="009D19C2">
        <w:rPr>
          <w:rFonts w:asciiTheme="minorHAnsi" w:eastAsiaTheme="minorEastAsia" w:hAnsiTheme="minorHAnsi" w:cstheme="minorBidi"/>
          <w:sz w:val="22"/>
          <w:szCs w:val="22"/>
          <w:lang w:eastAsia="it-IT"/>
        </w:rPr>
        <w:t>Adempimento degli obblighi giuridici cui è soggetto il Titolare del trattamento (art. 6 par. 1 lett. c del GDPR);</w:t>
      </w:r>
    </w:p>
    <w:p w:rsidR="009D19C2" w:rsidRPr="009D19C2" w:rsidRDefault="009D19C2" w:rsidP="009D19C2">
      <w:pPr>
        <w:numPr>
          <w:ilvl w:val="0"/>
          <w:numId w:val="14"/>
        </w:numPr>
        <w:suppressAutoHyphens w:val="0"/>
        <w:jc w:val="both"/>
        <w:rPr>
          <w:rFonts w:asciiTheme="minorHAnsi" w:eastAsiaTheme="minorEastAsia" w:hAnsiTheme="minorHAnsi" w:cstheme="minorBidi"/>
          <w:sz w:val="22"/>
          <w:szCs w:val="22"/>
          <w:lang w:eastAsia="it-IT"/>
        </w:rPr>
      </w:pPr>
      <w:r w:rsidRPr="009D19C2">
        <w:rPr>
          <w:rFonts w:asciiTheme="minorHAnsi" w:eastAsiaTheme="minorEastAsia" w:hAnsiTheme="minorHAnsi" w:cstheme="minorBidi"/>
          <w:sz w:val="22"/>
          <w:szCs w:val="22"/>
          <w:lang w:eastAsia="it-IT"/>
        </w:rPr>
        <w:t>Esecuzione di un compito di interesse pubblico o connesso all'esercizio di pubblici poteri di cui è investito il titolare del trattamento (art. 6 par. 1 lett. e del GDPR), nei casi, per es., di procedura ad evidenza pubblica finalizzata alla selezione del contraente.</w:t>
      </w:r>
    </w:p>
    <w:p w:rsidR="009D19C2" w:rsidRDefault="009D19C2" w:rsidP="009D19C2">
      <w:pPr>
        <w:suppressAutoHyphens w:val="0"/>
        <w:spacing w:line="259" w:lineRule="auto"/>
        <w:contextualSpacing/>
        <w:jc w:val="both"/>
        <w:rPr>
          <w:rFonts w:ascii="Calibri" w:eastAsia="Calibri" w:hAnsi="Calibri" w:cs="Calibri"/>
          <w:sz w:val="22"/>
          <w:szCs w:val="22"/>
          <w:lang w:eastAsia="en-US"/>
        </w:rPr>
      </w:pPr>
    </w:p>
    <w:p w:rsidR="00814B1D" w:rsidRPr="00814B1D" w:rsidRDefault="00814B1D" w:rsidP="009D19C2">
      <w:pPr>
        <w:suppressAutoHyphens w:val="0"/>
        <w:spacing w:line="259" w:lineRule="auto"/>
        <w:contextualSpacing/>
        <w:jc w:val="both"/>
        <w:rPr>
          <w:rFonts w:ascii="Calibri" w:eastAsia="New York" w:hAnsi="Calibri" w:cs="Calibri"/>
          <w:sz w:val="22"/>
          <w:szCs w:val="22"/>
          <w:lang w:eastAsia="it-IT"/>
        </w:rPr>
      </w:pPr>
      <w:r w:rsidRPr="00814B1D">
        <w:rPr>
          <w:rFonts w:ascii="Calibri" w:eastAsia="New York" w:hAnsi="Calibri" w:cs="Calibri"/>
          <w:sz w:val="22"/>
          <w:szCs w:val="22"/>
          <w:lang w:eastAsia="it-IT"/>
        </w:rPr>
        <w:t>Si informa inoltre che il conferimento dei dati è obbligatorio ed il loro mancato, parziale o inesatto conferimento potrà avere, come conseguenza, l'impossibilità di svolgere l’attività o fornire il servizio.</w:t>
      </w:r>
    </w:p>
    <w:p w:rsidR="00814B1D" w:rsidRPr="00814B1D" w:rsidRDefault="00814B1D" w:rsidP="00814B1D">
      <w:pPr>
        <w:suppressAutoHyphens w:val="0"/>
        <w:spacing w:after="24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Qualora il Titolare del trattamento intenda trattare ulteriormente i Dati Personali per una finalità diversa da quella per cui essi sono stati raccolti, prima di tale ulteriore trattamento verranno fornite informazioni in merito a tale diversa finalità e ogni ulteriore informazione pertinente.</w:t>
      </w: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 xml:space="preserve">MODALITÀ </w:t>
      </w:r>
      <w:proofErr w:type="spellStart"/>
      <w:r w:rsidRPr="00814B1D">
        <w:rPr>
          <w:rFonts w:ascii="Calibri" w:eastAsia="Calibri" w:hAnsi="Calibri" w:cs="Calibri"/>
          <w:b/>
          <w:bCs/>
          <w:sz w:val="22"/>
          <w:szCs w:val="22"/>
          <w:lang w:eastAsia="en-US"/>
        </w:rPr>
        <w:t>DI</w:t>
      </w:r>
      <w:proofErr w:type="spellEnd"/>
      <w:r w:rsidRPr="00814B1D">
        <w:rPr>
          <w:rFonts w:ascii="Calibri" w:eastAsia="Calibri" w:hAnsi="Calibri" w:cs="Calibri"/>
          <w:b/>
          <w:bCs/>
          <w:sz w:val="22"/>
          <w:szCs w:val="22"/>
          <w:lang w:eastAsia="en-US"/>
        </w:rPr>
        <w:t xml:space="preserve"> TRATTAMENTO DEI DATI PERSONALI</w:t>
      </w:r>
    </w:p>
    <w:p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trattamento sarà effettuato sia con strumenti manuali e/o informatici e telematici con logiche di organizzazione ed elaborazione strettamente correlate alle finalità stesse e comunque in modo da garantire la sicurezza, l'integrità e la riservatezza dei dati stessi nel rispetto delle misure organizzative, fisiche e logiche previste dalle disposizioni vigenti.</w:t>
      </w:r>
    </w:p>
    <w:p w:rsidR="00C537F0"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I Dati Personali forniti saranno tra l’altro oggetto di: </w:t>
      </w:r>
    </w:p>
    <w:p w:rsidR="00814B1D" w:rsidRPr="00814B1D" w:rsidRDefault="00814B1D" w:rsidP="00814B1D">
      <w:pPr>
        <w:suppressAutoHyphens w:val="0"/>
        <w:jc w:val="both"/>
        <w:rPr>
          <w:rFonts w:ascii="Calibri" w:eastAsia="New York" w:hAnsi="Calibri" w:cs="Calibri"/>
          <w:sz w:val="22"/>
          <w:szCs w:val="22"/>
          <w:lang w:eastAsia="it-IT"/>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65"/>
        <w:gridCol w:w="4950"/>
      </w:tblGrid>
      <w:tr w:rsidR="00814B1D" w:rsidRPr="00814B1D" w:rsidTr="00FB124F">
        <w:tc>
          <w:tcPr>
            <w:tcW w:w="9615" w:type="dxa"/>
            <w:gridSpan w:val="2"/>
            <w:tcBorders>
              <w:top w:val="single" w:sz="6" w:space="0" w:color="auto"/>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b/>
                <w:bCs/>
                <w:sz w:val="22"/>
                <w:szCs w:val="22"/>
                <w:lang w:eastAsia="it-IT"/>
              </w:rPr>
              <w:t>Descrizione</w:t>
            </w:r>
            <w:r w:rsidRPr="00814B1D">
              <w:rPr>
                <w:rFonts w:ascii="Calibri" w:hAnsi="Calibri" w:cs="Calibri"/>
                <w:sz w:val="22"/>
                <w:szCs w:val="22"/>
                <w:lang w:eastAsia="it-IT"/>
              </w:rPr>
              <w:t>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raccolta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limitazione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organizzazione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strutturazione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registrazione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conservazione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estrazione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consultazione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uso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comunicazione mediante trasmissione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raffronto od interconnessione </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textAlignment w:val="baseline"/>
              <w:rPr>
                <w:rFonts w:ascii="Segoe UI" w:hAnsi="Segoe UI" w:cs="Segoe UI"/>
                <w:sz w:val="22"/>
                <w:szCs w:val="22"/>
                <w:lang w:eastAsia="it-IT"/>
              </w:rPr>
            </w:pPr>
            <w:r w:rsidRPr="00814B1D">
              <w:rPr>
                <w:rFonts w:ascii="Calibri" w:hAnsi="Calibri" w:cs="Calibri"/>
                <w:sz w:val="22"/>
                <w:szCs w:val="22"/>
                <w:lang w:eastAsia="it-IT"/>
              </w:rPr>
              <w:t>[X] cancellazione o distruzione </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diffusione</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selezione</w:t>
            </w:r>
          </w:p>
        </w:tc>
      </w:tr>
      <w:tr w:rsidR="00814B1D" w:rsidRPr="00814B1D" w:rsidTr="00FB124F">
        <w:tc>
          <w:tcPr>
            <w:tcW w:w="4665" w:type="dxa"/>
            <w:tcBorders>
              <w:top w:val="nil"/>
              <w:left w:val="single" w:sz="6" w:space="0" w:color="auto"/>
              <w:bottom w:val="single" w:sz="6" w:space="0" w:color="auto"/>
              <w:right w:val="single" w:sz="6" w:space="0" w:color="auto"/>
            </w:tcBorders>
            <w:shd w:val="clear" w:color="auto" w:fill="auto"/>
            <w:hideMark/>
          </w:tcPr>
          <w:p w:rsidR="00814B1D" w:rsidRPr="00814B1D" w:rsidRDefault="00814B1D" w:rsidP="00814B1D">
            <w:pPr>
              <w:suppressAutoHyphens w:val="0"/>
              <w:rPr>
                <w:rFonts w:ascii="Segoe UI" w:hAnsi="Segoe UI" w:cs="Segoe UI"/>
                <w:sz w:val="22"/>
                <w:szCs w:val="22"/>
                <w:lang w:eastAsia="it-IT"/>
              </w:rPr>
            </w:pPr>
            <w:r w:rsidRPr="00814B1D">
              <w:rPr>
                <w:rFonts w:ascii="Calibri" w:hAnsi="Calibri" w:cs="Calibri"/>
                <w:sz w:val="22"/>
                <w:szCs w:val="22"/>
                <w:lang w:eastAsia="it-IT"/>
              </w:rPr>
              <w:t>[X] elaborazione</w:t>
            </w:r>
          </w:p>
        </w:tc>
        <w:tc>
          <w:tcPr>
            <w:tcW w:w="4950" w:type="dxa"/>
            <w:tcBorders>
              <w:top w:val="nil"/>
              <w:left w:val="nil"/>
              <w:bottom w:val="single" w:sz="6" w:space="0" w:color="auto"/>
              <w:right w:val="single" w:sz="6" w:space="0" w:color="auto"/>
            </w:tcBorders>
            <w:shd w:val="clear" w:color="auto" w:fill="auto"/>
            <w:hideMark/>
          </w:tcPr>
          <w:p w:rsidR="00814B1D" w:rsidRPr="00814B1D" w:rsidRDefault="00814B1D" w:rsidP="00814B1D">
            <w:pPr>
              <w:suppressAutoHyphens w:val="0"/>
              <w:rPr>
                <w:rFonts w:ascii="Calibri" w:hAnsi="Calibri" w:cs="Calibri"/>
                <w:sz w:val="22"/>
                <w:szCs w:val="22"/>
                <w:lang w:eastAsia="it-IT"/>
              </w:rPr>
            </w:pPr>
          </w:p>
        </w:tc>
      </w:tr>
    </w:tbl>
    <w:p w:rsidR="00FB124F" w:rsidRDefault="00FB124F" w:rsidP="00FB124F">
      <w:pPr>
        <w:suppressAutoHyphens w:val="0"/>
        <w:jc w:val="both"/>
        <w:rPr>
          <w:rFonts w:asciiTheme="minorHAnsi" w:eastAsiaTheme="minorEastAsia" w:hAnsiTheme="minorHAnsi" w:cstheme="minorBidi"/>
          <w:sz w:val="22"/>
          <w:szCs w:val="22"/>
          <w:lang w:eastAsia="it-IT"/>
        </w:rPr>
      </w:pPr>
    </w:p>
    <w:p w:rsidR="00FB124F" w:rsidRPr="00FB124F" w:rsidRDefault="00FB124F" w:rsidP="00FB124F">
      <w:pPr>
        <w:suppressAutoHyphens w:val="0"/>
        <w:jc w:val="both"/>
        <w:rPr>
          <w:rFonts w:asciiTheme="minorHAnsi" w:eastAsiaTheme="minorEastAsia" w:hAnsiTheme="minorHAnsi" w:cstheme="minorBidi"/>
          <w:sz w:val="22"/>
          <w:szCs w:val="22"/>
          <w:lang w:eastAsia="it-IT"/>
        </w:rPr>
      </w:pPr>
      <w:r w:rsidRPr="00FB124F">
        <w:rPr>
          <w:rFonts w:asciiTheme="minorHAnsi" w:eastAsiaTheme="minorEastAsia" w:hAnsiTheme="minorHAnsi" w:cstheme="minorBidi"/>
          <w:sz w:val="22"/>
          <w:szCs w:val="22"/>
          <w:lang w:eastAsia="it-IT"/>
        </w:rPr>
        <w:t>I dati non saranno in nessun caso oggetto di diffusione né di comunicazione all’esterno delle strutture dell’Ente, se non nei casi espressamente autorizzati dall’interessato o nei casi previsti dalla legge e necessari all’adempimento del servizio (ad esempio la pubblicazione nella sezione "Amministrazione trasparente", nonché nelle ulteriori ipotesi previste in materia di trasparenza ed anticorruzione).</w:t>
      </w:r>
    </w:p>
    <w:p w:rsidR="00FB124F" w:rsidRPr="00FB124F" w:rsidRDefault="00FB124F" w:rsidP="00FB124F">
      <w:pPr>
        <w:suppressAutoHyphens w:val="0"/>
        <w:jc w:val="both"/>
        <w:rPr>
          <w:rFonts w:asciiTheme="minorHAnsi" w:eastAsiaTheme="minorEastAsia" w:hAnsiTheme="minorHAnsi" w:cstheme="minorBidi"/>
          <w:sz w:val="22"/>
          <w:szCs w:val="22"/>
          <w:lang w:eastAsia="it-IT"/>
        </w:rPr>
      </w:pPr>
      <w:r w:rsidRPr="00FB124F">
        <w:rPr>
          <w:rFonts w:asciiTheme="minorHAnsi" w:eastAsiaTheme="minorEastAsia" w:hAnsiTheme="minorHAnsi" w:cstheme="minorBidi"/>
          <w:sz w:val="22"/>
          <w:szCs w:val="22"/>
          <w:lang w:eastAsia="it-IT"/>
        </w:rPr>
        <w:t>Il trattamento non comporta l'attivazione di un processo decisionale automatizzato, compresa la profilazione di cui all'art. 22, paragrafi 1 e 4, GDPR.</w:t>
      </w:r>
    </w:p>
    <w:p w:rsidR="00814B1D" w:rsidRPr="00814B1D" w:rsidRDefault="00814B1D" w:rsidP="00814B1D">
      <w:pPr>
        <w:suppressAutoHyphens w:val="0"/>
        <w:jc w:val="both"/>
        <w:rPr>
          <w:rFonts w:ascii="New York" w:eastAsia="New York" w:hAnsi="New York" w:cs="Calibri"/>
          <w:b/>
          <w:bCs/>
          <w:sz w:val="22"/>
          <w:szCs w:val="22"/>
          <w:lang w:eastAsia="it-IT"/>
        </w:rPr>
      </w:pPr>
    </w:p>
    <w:p w:rsidR="00814B1D" w:rsidRPr="00814B1D" w:rsidRDefault="00814B1D" w:rsidP="00814B1D">
      <w:pPr>
        <w:numPr>
          <w:ilvl w:val="0"/>
          <w:numId w:val="10"/>
        </w:numPr>
        <w:suppressAutoHyphens w:val="0"/>
        <w:spacing w:before="240" w:after="160" w:line="259" w:lineRule="auto"/>
        <w:ind w:left="426" w:hanging="420"/>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MISURE DI SICUREZZA</w:t>
      </w:r>
    </w:p>
    <w:p w:rsidR="00814B1D" w:rsidRPr="00814B1D" w:rsidRDefault="00814B1D" w:rsidP="00814B1D">
      <w:pPr>
        <w:suppressAutoHyphens w:val="0"/>
        <w:ind w:left="4"/>
        <w:jc w:val="both"/>
        <w:rPr>
          <w:rFonts w:ascii="Calibri" w:eastAsia="New York" w:hAnsi="Calibri" w:cs="Calibri"/>
          <w:sz w:val="22"/>
          <w:szCs w:val="22"/>
          <w:lang w:eastAsia="it-IT"/>
        </w:rPr>
      </w:pPr>
      <w:r w:rsidRPr="00814B1D">
        <w:rPr>
          <w:rFonts w:ascii="Calibri" w:eastAsia="New York" w:hAnsi="Calibri" w:cs="Calibri"/>
          <w:sz w:val="22"/>
          <w:szCs w:val="22"/>
          <w:lang w:eastAsia="it-IT"/>
        </w:rPr>
        <w:t>Il Titolare del Trattamento adotterà tutte le necessarie misure di sicurezza al fine di ridurre al minimo i rischi di distruzione o di perdita, anche accidentale, dei dati stessi, di accesso non autorizzato o di trattamento non consentito o non conforme alle finalità indicate nel presente documento nel pieno rispetto dell’art. 32 del GDPR.</w:t>
      </w:r>
    </w:p>
    <w:p w:rsidR="00440673" w:rsidRDefault="00440673" w:rsidP="00814B1D">
      <w:pPr>
        <w:suppressAutoHyphens w:val="0"/>
        <w:jc w:val="both"/>
        <w:rPr>
          <w:rFonts w:ascii="Calibri" w:eastAsia="New York" w:hAnsi="Calibri" w:cs="Calibri"/>
          <w:sz w:val="22"/>
          <w:szCs w:val="20"/>
          <w:lang w:eastAsia="it-IT"/>
        </w:rPr>
      </w:pPr>
      <w:r>
        <w:rPr>
          <w:rFonts w:ascii="Calibri" w:eastAsia="New York" w:hAnsi="Calibri" w:cs="Calibri"/>
          <w:sz w:val="22"/>
          <w:szCs w:val="20"/>
          <w:lang w:eastAsia="it-IT"/>
        </w:rPr>
        <w:br w:type="page"/>
      </w:r>
    </w:p>
    <w:p w:rsidR="00814B1D" w:rsidRPr="00814B1D" w:rsidRDefault="00814B1D" w:rsidP="00814B1D">
      <w:pPr>
        <w:suppressAutoHyphens w:val="0"/>
        <w:jc w:val="both"/>
        <w:rPr>
          <w:rFonts w:ascii="Calibri" w:eastAsia="New York" w:hAnsi="Calibri" w:cs="Calibri"/>
          <w:sz w:val="22"/>
          <w:szCs w:val="20"/>
          <w:lang w:eastAsia="it-IT"/>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AMBITO DI COMUNICAZIONE E DESTINATARI DEI DATI PERSONALI</w:t>
      </w:r>
    </w:p>
    <w:p w:rsidR="00F3414E" w:rsidRPr="00F3414E" w:rsidRDefault="00F3414E" w:rsidP="00F3414E">
      <w:pPr>
        <w:ind w:left="4"/>
        <w:jc w:val="both"/>
        <w:rPr>
          <w:rFonts w:asciiTheme="minorHAnsi" w:hAnsiTheme="minorHAnsi" w:cstheme="minorBidi"/>
          <w:sz w:val="22"/>
          <w:szCs w:val="22"/>
        </w:rPr>
      </w:pPr>
      <w:r w:rsidRPr="00F3414E">
        <w:rPr>
          <w:rFonts w:asciiTheme="minorHAnsi" w:hAnsiTheme="minorHAnsi" w:cstheme="minorBidi"/>
          <w:sz w:val="22"/>
          <w:szCs w:val="22"/>
        </w:rPr>
        <w:t>Il trattamento sarà svolto esclusivamente da soggetti a ciò debitamente autorizzati per iscritto dal Titolare, in ossequio alle disposizioni della normativa applicabile. I dati personali sono altresì trattati dal personale (amministrativo, tecnico e ausiliario) del Titolare, che agisce sulla base delle mansioni assegnate e di specifiche istruzioni fornite in ordine a finalità e modalità del trattamento medesimo oltre alle disposizioni di legge vigenti.</w:t>
      </w:r>
    </w:p>
    <w:p w:rsidR="00F3414E" w:rsidRPr="00F3414E" w:rsidRDefault="00F3414E" w:rsidP="00F3414E">
      <w:pPr>
        <w:ind w:left="4"/>
        <w:jc w:val="both"/>
        <w:rPr>
          <w:rFonts w:asciiTheme="minorHAnsi" w:hAnsiTheme="minorHAnsi" w:cstheme="minorBidi"/>
          <w:sz w:val="22"/>
          <w:szCs w:val="22"/>
        </w:rPr>
      </w:pPr>
      <w:r w:rsidRPr="00F3414E">
        <w:rPr>
          <w:rFonts w:asciiTheme="minorHAnsi" w:hAnsiTheme="minorHAnsi" w:cstheme="minorBidi"/>
          <w:sz w:val="22"/>
          <w:szCs w:val="22"/>
        </w:rPr>
        <w:t>Per il perseguimento delle finalità sopra indicate potrebbe essere necessario che il Titolare comunichi i Suoi dati a:</w:t>
      </w:r>
    </w:p>
    <w:p w:rsidR="00F3414E" w:rsidRPr="00F3414E" w:rsidRDefault="00F3414E" w:rsidP="00F3414E">
      <w:pPr>
        <w:pStyle w:val="Paragrafoelenco"/>
        <w:numPr>
          <w:ilvl w:val="0"/>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altri soggetti pubblici per la verifica dei requisiti soggettivi ed oggettivi quali ad esempio:</w:t>
      </w:r>
    </w:p>
    <w:p w:rsidR="00F3414E" w:rsidRPr="00F3414E" w:rsidRDefault="00F3414E" w:rsidP="00F3414E">
      <w:pPr>
        <w:pStyle w:val="Paragrafoelenco"/>
        <w:numPr>
          <w:ilvl w:val="1"/>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Autorità nazionale anticorruzione;</w:t>
      </w:r>
    </w:p>
    <w:p w:rsidR="00F3414E" w:rsidRPr="00F3414E" w:rsidRDefault="00F3414E" w:rsidP="00F3414E">
      <w:pPr>
        <w:pStyle w:val="Paragrafoelenco"/>
        <w:numPr>
          <w:ilvl w:val="1"/>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Autorità preposte alle attività ispettive e di verifica fiscale ed amministrativa;</w:t>
      </w:r>
    </w:p>
    <w:p w:rsidR="00F3414E" w:rsidRPr="00F3414E" w:rsidRDefault="00F3414E" w:rsidP="00F3414E">
      <w:pPr>
        <w:pStyle w:val="Paragrafoelenco"/>
        <w:numPr>
          <w:ilvl w:val="1"/>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Autorità giudiziaria nei casi previsti dalla legge;</w:t>
      </w:r>
    </w:p>
    <w:p w:rsidR="00F3414E" w:rsidRPr="00F3414E" w:rsidRDefault="00F3414E" w:rsidP="00F3414E">
      <w:pPr>
        <w:pStyle w:val="Paragrafoelenco"/>
        <w:numPr>
          <w:ilvl w:val="0"/>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altri soggetti (es. controinteressati, partecipanti al procedimento, altri richiedenti) in particolare in caso di richiesta di accesso ai documenti amministrativi.</w:t>
      </w:r>
    </w:p>
    <w:p w:rsidR="00F3414E" w:rsidRPr="00F3414E" w:rsidRDefault="00F3414E" w:rsidP="00F3414E">
      <w:pPr>
        <w:pStyle w:val="Paragrafoelenco"/>
        <w:numPr>
          <w:ilvl w:val="0"/>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ad ogni altro soggetto pubblico o privato nei casi previsti dal diritto dell’Unione o dello Stato</w:t>
      </w:r>
    </w:p>
    <w:p w:rsidR="00F3414E" w:rsidRPr="00F3414E" w:rsidRDefault="00F3414E" w:rsidP="00F3414E">
      <w:pPr>
        <w:pStyle w:val="Paragrafoelenco"/>
        <w:numPr>
          <w:ilvl w:val="0"/>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italiano.</w:t>
      </w:r>
    </w:p>
    <w:p w:rsidR="00F3414E" w:rsidRPr="00F3414E" w:rsidRDefault="00F3414E" w:rsidP="00F3414E">
      <w:pPr>
        <w:pStyle w:val="Paragrafoelenco"/>
        <w:numPr>
          <w:ilvl w:val="0"/>
          <w:numId w:val="12"/>
        </w:numPr>
        <w:suppressAutoHyphens w:val="0"/>
        <w:spacing w:after="160" w:line="256" w:lineRule="auto"/>
        <w:contextualSpacing/>
        <w:jc w:val="both"/>
        <w:rPr>
          <w:rFonts w:asciiTheme="minorHAnsi" w:hAnsiTheme="minorHAnsi" w:cstheme="minorHAnsi"/>
          <w:sz w:val="22"/>
          <w:szCs w:val="22"/>
        </w:rPr>
      </w:pPr>
      <w:r w:rsidRPr="00F3414E">
        <w:rPr>
          <w:rFonts w:asciiTheme="minorHAnsi" w:hAnsiTheme="minorHAnsi" w:cstheme="minorHAnsi"/>
          <w:sz w:val="22"/>
          <w:szCs w:val="22"/>
        </w:rPr>
        <w:t>terze parti che svolgono attività di supporto di qualsiasi tipo per l’erogazione dei servizi da parte del Titolare, in relazione ai quali eseguono operazioni di trattamento di Dati Personali, sono designate Responsabili del trattamento e sono vincolate al rispetto delle misure per la sicurezza e la riservatezza dei trattamenti;</w:t>
      </w:r>
    </w:p>
    <w:p w:rsidR="00590E82" w:rsidRPr="00814B1D" w:rsidRDefault="00590E82" w:rsidP="00F3414E">
      <w:pPr>
        <w:suppressAutoHyphens w:val="0"/>
        <w:spacing w:after="160" w:line="259" w:lineRule="auto"/>
        <w:contextualSpacing/>
        <w:jc w:val="both"/>
        <w:rPr>
          <w:rFonts w:ascii="Calibri" w:eastAsia="Calibri" w:hAnsi="Calibri" w:cs="Calibri"/>
          <w:sz w:val="22"/>
          <w:szCs w:val="22"/>
          <w:lang w:eastAsia="en-US"/>
        </w:rPr>
      </w:pPr>
    </w:p>
    <w:p w:rsidR="00814B1D" w:rsidRPr="00814B1D" w:rsidRDefault="00814B1D" w:rsidP="00814B1D">
      <w:pPr>
        <w:suppressAutoHyphens w:val="0"/>
        <w:spacing w:after="120"/>
        <w:jc w:val="both"/>
        <w:rPr>
          <w:rFonts w:ascii="Calibri" w:eastAsia="New York" w:hAnsi="Calibri" w:cs="Calibri"/>
          <w:b/>
          <w:bCs/>
          <w:sz w:val="22"/>
          <w:szCs w:val="22"/>
          <w:lang w:eastAsia="it-IT"/>
        </w:rPr>
      </w:pPr>
      <w:r w:rsidRPr="00814B1D">
        <w:rPr>
          <w:rFonts w:ascii="Calibri" w:eastAsia="New York" w:hAnsi="Calibri" w:cs="Calibri"/>
          <w:b/>
          <w:bCs/>
          <w:sz w:val="22"/>
          <w:szCs w:val="22"/>
          <w:lang w:eastAsia="it-IT"/>
        </w:rPr>
        <w:t>Trasferimento dei Dati Personali ad un paese terzo o ad un’organizzazione internazionale fuori dall’Unione Europea:</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I Suoi Dati Personali sono trattati all’interno del territorio dell’Unione Europea e non vengono diffusi. </w:t>
      </w:r>
    </w:p>
    <w:p w:rsidR="00814B1D" w:rsidRPr="00814B1D" w:rsidRDefault="00814B1D" w:rsidP="00814B1D">
      <w:pPr>
        <w:suppressAutoHyphens w:val="0"/>
        <w:spacing w:after="160" w:line="259" w:lineRule="auto"/>
        <w:jc w:val="both"/>
        <w:rPr>
          <w:rFonts w:ascii="Calibri" w:eastAsia="Calibri" w:hAnsi="Calibri" w:cs="Calibri"/>
          <w:sz w:val="22"/>
          <w:szCs w:val="22"/>
          <w:lang w:eastAsia="en-US"/>
        </w:rPr>
      </w:pPr>
      <w:r w:rsidRPr="00814B1D">
        <w:rPr>
          <w:rFonts w:ascii="Calibri" w:eastAsia="Calibri" w:hAnsi="Calibri" w:cs="Calibri"/>
          <w:sz w:val="22"/>
          <w:szCs w:val="22"/>
          <w:lang w:eastAsia="en-US"/>
        </w:rPr>
        <w:t xml:space="preserve">Se necessario, per ragioni tecniche o operative, il Titolare si riserva di trasferire i Suoi Dati Personali verso Paesi al di fuori dell’Unione Europea o organizzazioni internazionali per i quali esistono decisioni di “adeguatezza” della Commissione Europea, ovvero sulla base di adeguate garanzie fornite dal paese in cui i dati devono essere trasferiti o sulla base delle specifiche deroghe previste dal Regolamento. </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L’interessato potrà chiedere in qualsiasi momento la lista aggiornata di tutti i Responsabili del trattamento nominati dal Titolare.</w:t>
      </w:r>
    </w:p>
    <w:p w:rsidR="00814B1D" w:rsidRPr="00814B1D" w:rsidRDefault="00814B1D" w:rsidP="00814B1D">
      <w:pPr>
        <w:suppressAutoHyphens w:val="0"/>
        <w:jc w:val="both"/>
        <w:rPr>
          <w:rFonts w:ascii="New York" w:eastAsia="New York" w:hAnsi="New York" w:cs="Calibri"/>
          <w:b/>
          <w:bCs/>
          <w:sz w:val="22"/>
          <w:szCs w:val="22"/>
          <w:lang w:eastAsia="it-IT"/>
        </w:rPr>
      </w:pPr>
    </w:p>
    <w:p w:rsidR="00814B1D" w:rsidRPr="00814B1D" w:rsidRDefault="00814B1D" w:rsidP="00440673">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bookmarkStart w:id="0" w:name="_GoBack"/>
      <w:r w:rsidRPr="00814B1D">
        <w:rPr>
          <w:rFonts w:ascii="Calibri" w:eastAsia="Calibri" w:hAnsi="Calibri" w:cs="Calibri"/>
          <w:b/>
          <w:bCs/>
          <w:sz w:val="22"/>
          <w:szCs w:val="22"/>
          <w:lang w:eastAsia="en-US"/>
        </w:rPr>
        <w:t>TEMPO DI CONSERVAZIONE DEI DATI PERSONALI</w:t>
      </w:r>
    </w:p>
    <w:bookmarkEnd w:id="0"/>
    <w:p w:rsidR="009B11EE" w:rsidRPr="009B11EE" w:rsidRDefault="009B11EE" w:rsidP="000D0EE3">
      <w:pPr>
        <w:suppressAutoHyphens w:val="0"/>
        <w:ind w:left="4"/>
        <w:jc w:val="both"/>
        <w:rPr>
          <w:rFonts w:ascii="Calibri" w:eastAsia="New York" w:hAnsi="Calibri" w:cs="Calibri"/>
          <w:sz w:val="22"/>
          <w:szCs w:val="22"/>
          <w:lang w:eastAsia="it-IT"/>
        </w:rPr>
      </w:pPr>
      <w:r w:rsidRPr="009B11EE">
        <w:rPr>
          <w:rFonts w:ascii="Calibri" w:eastAsia="New York" w:hAnsi="Calibri" w:cs="Calibri"/>
          <w:sz w:val="22"/>
          <w:szCs w:val="22"/>
          <w:lang w:eastAsia="it-IT"/>
        </w:rPr>
        <w:t>I Dati sono trattati dal Titolare o dai soggetti suoi fornitori, individuati quali Responsabili del trattamento ai sensi dell’art. 28 del GDPR e conservati per tutta la durata del contratto di appalto e per i successivi dieci anni dalla data della cessazione del rapporto contrattuale, in ragione delle potenziali azioni legali esercitabili, ovvero, in caso di pendenza di una controversia, fino al passaggio in giudicato della relativa sentenza.</w:t>
      </w:r>
    </w:p>
    <w:p w:rsidR="009B11EE" w:rsidRPr="009B11EE" w:rsidRDefault="009B11EE" w:rsidP="009B11EE">
      <w:pPr>
        <w:suppressAutoHyphens w:val="0"/>
        <w:ind w:left="4"/>
        <w:jc w:val="both"/>
        <w:rPr>
          <w:rFonts w:ascii="Calibri" w:eastAsia="New York" w:hAnsi="Calibri" w:cs="Calibri"/>
          <w:sz w:val="22"/>
          <w:szCs w:val="22"/>
          <w:lang w:eastAsia="it-IT"/>
        </w:rPr>
      </w:pPr>
      <w:r w:rsidRPr="009B11EE">
        <w:rPr>
          <w:rFonts w:ascii="Calibri" w:eastAsia="New York" w:hAnsi="Calibri" w:cs="Calibri"/>
          <w:sz w:val="22"/>
          <w:szCs w:val="22"/>
          <w:lang w:eastAsia="it-IT"/>
        </w:rPr>
        <w:t xml:space="preserve">Inoltre, si specifica che il Titolare potrebbe essere obbligato a conservare i Dati Personali per un periodo più lungo in ottemperanza ad un obbligo di legge o per ordine di un’Autorità. </w:t>
      </w:r>
    </w:p>
    <w:p w:rsidR="00814B1D" w:rsidRPr="00814B1D" w:rsidRDefault="009B11EE" w:rsidP="009B11EE">
      <w:pPr>
        <w:suppressAutoHyphens w:val="0"/>
        <w:ind w:left="4"/>
        <w:jc w:val="both"/>
        <w:rPr>
          <w:rFonts w:ascii="Calibri" w:eastAsia="New York" w:hAnsi="Calibri" w:cs="Calibri"/>
          <w:sz w:val="22"/>
          <w:szCs w:val="22"/>
          <w:lang w:eastAsia="it-IT"/>
        </w:rPr>
      </w:pPr>
      <w:r w:rsidRPr="009B11EE">
        <w:rPr>
          <w:rFonts w:ascii="Calibri" w:eastAsia="New York" w:hAnsi="Calibri" w:cs="Calibri"/>
          <w:sz w:val="22"/>
          <w:szCs w:val="22"/>
          <w:lang w:eastAsia="it-IT"/>
        </w:rPr>
        <w:t>Al termine del periodo di conservazione i Dati Personali saranno cancellati. Pertanto, allo spirare di tale termine i diritti dell’interessato (ad esempio diritto di accesso, cancellazione, rettifica, ecc.) non potranno più essere esercitati.</w:t>
      </w:r>
    </w:p>
    <w:p w:rsidR="00814B1D" w:rsidRPr="00814B1D" w:rsidRDefault="00814B1D" w:rsidP="00814B1D">
      <w:pPr>
        <w:suppressAutoHyphens w:val="0"/>
        <w:rPr>
          <w:rFonts w:ascii="New York" w:eastAsia="New York" w:hAnsi="New York" w:cs="Calibri"/>
          <w:b/>
          <w:bCs/>
          <w:sz w:val="22"/>
          <w:szCs w:val="22"/>
          <w:lang w:eastAsia="it-IT"/>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DIRITTI DELL’INTERESSATO</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All’Interessato, relativamente al trattamento dei suoi Dati Personali, sono riconosciuti i seguenti diritti: </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 xml:space="preserve">richiedere maggiori informazioni in relazione ai contenuti della presente informativa </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accesso ai dati personali (art. 15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rettifica dei dati personali senza ingiustificato ritardo (art. 16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cancellazione dei dati. La cancellazione non è consentita per i dati contenuti negli atti che devono obbligatoriamente essere conservati dal Titolare (diritto all'oblio, art. 17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limitazione del trattamento (art. 18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alla portabilità dei dati (art. 20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opposizione (art. 21 GDPR);</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relativo al processo decisionale automatizzato, compresa la profilazione (art. 22).</w:t>
      </w:r>
    </w:p>
    <w:p w:rsidR="00814B1D" w:rsidRPr="00814B1D" w:rsidRDefault="00814B1D" w:rsidP="00814B1D">
      <w:pPr>
        <w:numPr>
          <w:ilvl w:val="0"/>
          <w:numId w:val="11"/>
        </w:numPr>
        <w:suppressAutoHyphens w:val="0"/>
        <w:spacing w:after="160" w:line="259" w:lineRule="auto"/>
        <w:contextualSpacing/>
        <w:jc w:val="both"/>
        <w:rPr>
          <w:rFonts w:ascii="Calibri" w:eastAsia="Calibri" w:hAnsi="Calibri" w:cs="Calibri"/>
          <w:sz w:val="22"/>
          <w:szCs w:val="22"/>
          <w:lang w:eastAsia="en-US"/>
        </w:rPr>
      </w:pPr>
      <w:r w:rsidRPr="00814B1D">
        <w:rPr>
          <w:rFonts w:ascii="Calibri" w:eastAsia="Calibri" w:hAnsi="Calibri" w:cs="Calibri"/>
          <w:sz w:val="22"/>
          <w:szCs w:val="22"/>
          <w:lang w:eastAsia="en-US"/>
        </w:rPr>
        <w:t>Diritto di proporre reclamo al Garante per la protezione dei dati personali (art. 77 GDPR), utilizzando la modulistica presente al seguente indirizzo:</w:t>
      </w:r>
    </w:p>
    <w:p w:rsidR="00814B1D" w:rsidRPr="00814B1D" w:rsidRDefault="008F0BBF" w:rsidP="00814B1D">
      <w:pPr>
        <w:numPr>
          <w:ilvl w:val="1"/>
          <w:numId w:val="11"/>
        </w:numPr>
        <w:suppressAutoHyphens w:val="0"/>
        <w:spacing w:after="160" w:line="259" w:lineRule="auto"/>
        <w:contextualSpacing/>
        <w:jc w:val="both"/>
        <w:rPr>
          <w:rFonts w:ascii="Calibri" w:eastAsia="Calibri" w:hAnsi="Calibri" w:cs="Calibri"/>
          <w:sz w:val="22"/>
          <w:szCs w:val="22"/>
          <w:lang w:eastAsia="en-US"/>
        </w:rPr>
      </w:pPr>
      <w:hyperlink r:id="rId10">
        <w:r w:rsidR="00814B1D" w:rsidRPr="00814B1D">
          <w:rPr>
            <w:rFonts w:ascii="Calibri" w:eastAsia="Calibri" w:hAnsi="Calibri" w:cs="Calibri"/>
            <w:color w:val="0563C1"/>
            <w:sz w:val="22"/>
            <w:szCs w:val="22"/>
            <w:u w:val="single"/>
            <w:lang w:eastAsia="en-US"/>
          </w:rPr>
          <w:t>https://www.garanteprivacy.it/home/modulistica-e-servizi-online</w:t>
        </w:r>
      </w:hyperlink>
      <w:r w:rsidR="00814B1D" w:rsidRPr="00814B1D">
        <w:rPr>
          <w:rFonts w:ascii="Calibri" w:eastAsia="Calibri" w:hAnsi="Calibri" w:cs="Calibri"/>
          <w:sz w:val="22"/>
          <w:szCs w:val="22"/>
          <w:lang w:eastAsia="en-US"/>
        </w:rPr>
        <w:t>.</w:t>
      </w:r>
    </w:p>
    <w:p w:rsidR="00814B1D" w:rsidRPr="00814B1D" w:rsidRDefault="00814B1D" w:rsidP="00814B1D">
      <w:pPr>
        <w:suppressAutoHyphens w:val="0"/>
        <w:jc w:val="both"/>
        <w:rPr>
          <w:rFonts w:ascii="Calibri" w:eastAsia="New York" w:hAnsi="Calibri" w:cs="Calibri"/>
          <w:sz w:val="22"/>
          <w:szCs w:val="22"/>
          <w:lang w:eastAsia="it-IT"/>
        </w:rPr>
      </w:pPr>
      <w:r w:rsidRPr="00814B1D">
        <w:rPr>
          <w:rFonts w:ascii="Calibri" w:eastAsia="New York" w:hAnsi="Calibri" w:cs="Calibri"/>
          <w:sz w:val="22"/>
          <w:szCs w:val="22"/>
          <w:lang w:eastAsia="it-IT"/>
        </w:rPr>
        <w:t xml:space="preserve">Tali diritti sono esercitabili scrivendo al Titolare del trattamento. </w:t>
      </w:r>
    </w:p>
    <w:p w:rsidR="00814B1D" w:rsidRPr="00814B1D" w:rsidRDefault="00814B1D" w:rsidP="00814B1D">
      <w:pPr>
        <w:suppressAutoHyphens w:val="0"/>
        <w:rPr>
          <w:rFonts w:ascii="New York" w:eastAsia="New York" w:hAnsi="New York" w:cs="Calibri"/>
          <w:b/>
          <w:bCs/>
          <w:sz w:val="22"/>
          <w:szCs w:val="22"/>
          <w:lang w:eastAsia="it-IT"/>
        </w:rPr>
      </w:pPr>
    </w:p>
    <w:p w:rsidR="00814B1D" w:rsidRPr="00814B1D" w:rsidRDefault="00814B1D" w:rsidP="00814B1D">
      <w:pPr>
        <w:suppressAutoHyphens w:val="0"/>
        <w:spacing w:after="160" w:line="259" w:lineRule="auto"/>
        <w:ind w:left="426"/>
        <w:contextualSpacing/>
        <w:rPr>
          <w:rFonts w:ascii="Calibri" w:eastAsia="Calibri" w:hAnsi="Calibri" w:cs="Calibri"/>
          <w:b/>
          <w:bCs/>
          <w:sz w:val="22"/>
          <w:szCs w:val="22"/>
          <w:lang w:eastAsia="en-US"/>
        </w:rPr>
      </w:pPr>
    </w:p>
    <w:p w:rsidR="00814B1D" w:rsidRPr="00814B1D" w:rsidRDefault="00814B1D" w:rsidP="00814B1D">
      <w:pPr>
        <w:numPr>
          <w:ilvl w:val="0"/>
          <w:numId w:val="10"/>
        </w:numPr>
        <w:suppressAutoHyphens w:val="0"/>
        <w:spacing w:after="160" w:line="259" w:lineRule="auto"/>
        <w:ind w:left="426" w:hanging="422"/>
        <w:contextualSpacing/>
        <w:rPr>
          <w:rFonts w:ascii="Calibri" w:eastAsia="Calibri" w:hAnsi="Calibri" w:cs="Calibri"/>
          <w:b/>
          <w:bCs/>
          <w:sz w:val="22"/>
          <w:szCs w:val="22"/>
          <w:lang w:eastAsia="en-US"/>
        </w:rPr>
      </w:pPr>
      <w:r w:rsidRPr="00814B1D">
        <w:rPr>
          <w:rFonts w:ascii="Calibri" w:eastAsia="Calibri" w:hAnsi="Calibri" w:cs="Calibri"/>
          <w:b/>
          <w:bCs/>
          <w:sz w:val="22"/>
          <w:szCs w:val="22"/>
          <w:lang w:eastAsia="en-US"/>
        </w:rPr>
        <w:t>MODIFICHE A QUESTA INFORMATIVA</w:t>
      </w:r>
    </w:p>
    <w:p w:rsidR="009B11EE" w:rsidRPr="009B11EE" w:rsidRDefault="009B11EE" w:rsidP="009B11EE">
      <w:pPr>
        <w:suppressAutoHyphens w:val="0"/>
        <w:jc w:val="both"/>
        <w:rPr>
          <w:rFonts w:asciiTheme="minorHAnsi" w:eastAsia="New York" w:hAnsiTheme="minorHAnsi" w:cstheme="minorBidi"/>
          <w:sz w:val="22"/>
          <w:szCs w:val="22"/>
          <w:lang w:eastAsia="it-IT"/>
        </w:rPr>
      </w:pPr>
      <w:r w:rsidRPr="009B11EE">
        <w:rPr>
          <w:rFonts w:asciiTheme="minorHAnsi" w:eastAsia="New York" w:hAnsiTheme="minorHAnsi" w:cstheme="minorBidi"/>
          <w:sz w:val="22"/>
          <w:szCs w:val="22"/>
          <w:lang w:eastAsia="it-IT"/>
        </w:rPr>
        <w:t xml:space="preserve">Il Titolare del Trattamento si riserva il diritto di apportare modifiche alla presente informativa in qualunque momento notificandolo sulle pagine del proprio sito web e, qualora tecnicamente e legalmente fattibile, inviando una notifica agli interessati attraverso uno degli estremi di contatto di cui è in possesso. </w:t>
      </w:r>
    </w:p>
    <w:p w:rsidR="00814B1D" w:rsidRPr="00814B1D" w:rsidRDefault="00814B1D" w:rsidP="00814B1D">
      <w:pPr>
        <w:suppressAutoHyphens w:val="0"/>
        <w:rPr>
          <w:rFonts w:ascii="Calibri" w:eastAsia="Calibri" w:hAnsi="Calibri"/>
          <w:sz w:val="22"/>
          <w:szCs w:val="22"/>
          <w:lang w:eastAsia="it-IT"/>
        </w:rPr>
      </w:pPr>
    </w:p>
    <w:p w:rsidR="00814B1D" w:rsidRPr="00814B1D" w:rsidRDefault="00814B1D" w:rsidP="00814B1D">
      <w:pPr>
        <w:suppressAutoHyphens w:val="0"/>
        <w:rPr>
          <w:rFonts w:ascii="Calibri" w:eastAsia="Calibri" w:hAnsi="Calibri"/>
          <w:szCs w:val="20"/>
          <w:lang w:eastAsia="it-IT"/>
        </w:rPr>
      </w:pPr>
    </w:p>
    <w:p w:rsidR="00856DCC" w:rsidRDefault="00856DCC" w:rsidP="00856DCC">
      <w:pPr>
        <w:suppressAutoHyphens w:val="0"/>
        <w:rPr>
          <w:rFonts w:ascii="Calibri" w:eastAsia="Calibri" w:hAnsi="Calibri"/>
          <w:sz w:val="22"/>
          <w:szCs w:val="22"/>
          <w:lang w:eastAsia="it-IT"/>
        </w:rPr>
      </w:pPr>
      <w:r>
        <w:rPr>
          <w:rFonts w:ascii="Calibri" w:eastAsia="Calibri" w:hAnsi="Calibri"/>
          <w:sz w:val="22"/>
          <w:szCs w:val="22"/>
          <w:lang w:eastAsia="it-IT"/>
        </w:rPr>
        <w:t>Varese ________</w:t>
      </w:r>
    </w:p>
    <w:p w:rsidR="00856DCC" w:rsidRDefault="00856DCC" w:rsidP="00856DCC">
      <w:pPr>
        <w:suppressAutoHyphens w:val="0"/>
        <w:rPr>
          <w:rFonts w:ascii="Calibri" w:eastAsia="Calibri" w:hAnsi="Calibri"/>
          <w:sz w:val="22"/>
          <w:szCs w:val="22"/>
          <w:lang w:eastAsia="it-IT"/>
        </w:rPr>
      </w:pPr>
    </w:p>
    <w:p w:rsidR="00856DCC" w:rsidRDefault="00856DCC" w:rsidP="00856DCC">
      <w:pPr>
        <w:suppressAutoHyphens w:val="0"/>
        <w:rPr>
          <w:rFonts w:ascii="Arial" w:hAnsi="Arial" w:cs="Arial"/>
          <w:sz w:val="22"/>
          <w:szCs w:val="22"/>
          <w:lang w:eastAsia="it-IT"/>
        </w:rPr>
      </w:pPr>
      <w:r>
        <w:rPr>
          <w:rFonts w:ascii="Calibri" w:eastAsia="Calibri" w:hAnsi="Calibri"/>
          <w:sz w:val="22"/>
          <w:szCs w:val="22"/>
          <w:lang w:eastAsia="it-IT"/>
        </w:rPr>
        <w:t>Firma _________</w:t>
      </w:r>
    </w:p>
    <w:p w:rsidR="00856DCC" w:rsidRDefault="00856DCC" w:rsidP="00856DCC">
      <w:pPr>
        <w:widowControl w:val="0"/>
        <w:suppressAutoHyphens w:val="0"/>
        <w:autoSpaceDE w:val="0"/>
        <w:autoSpaceDN w:val="0"/>
        <w:adjustRightInd w:val="0"/>
        <w:spacing w:after="120"/>
        <w:ind w:left="284" w:hanging="284"/>
        <w:jc w:val="both"/>
        <w:rPr>
          <w:rFonts w:ascii="Arial" w:hAnsi="Arial" w:cs="Arial"/>
          <w:sz w:val="20"/>
          <w:szCs w:val="20"/>
          <w:lang w:eastAsia="it-IT"/>
        </w:rPr>
      </w:pPr>
    </w:p>
    <w:p w:rsidR="00814B1D" w:rsidRPr="00814B1D" w:rsidRDefault="00814B1D" w:rsidP="00814B1D">
      <w:pPr>
        <w:suppressAutoHyphens w:val="0"/>
        <w:rPr>
          <w:rFonts w:ascii="Calibri" w:eastAsia="Calibri" w:hAnsi="Calibri"/>
          <w:szCs w:val="20"/>
          <w:lang w:eastAsia="it-IT"/>
        </w:rPr>
      </w:pPr>
    </w:p>
    <w:p w:rsidR="00814B1D" w:rsidRDefault="00814B1D">
      <w:pPr>
        <w:widowControl w:val="0"/>
        <w:suppressAutoHyphens w:val="0"/>
        <w:autoSpaceDE w:val="0"/>
        <w:autoSpaceDN w:val="0"/>
        <w:adjustRightInd w:val="0"/>
        <w:spacing w:after="120"/>
        <w:ind w:left="284" w:hanging="284"/>
        <w:jc w:val="both"/>
        <w:rPr>
          <w:rFonts w:ascii="Arial" w:hAnsi="Arial" w:cs="Arial"/>
          <w:sz w:val="20"/>
          <w:szCs w:val="20"/>
          <w:lang w:eastAsia="it-IT"/>
        </w:rPr>
      </w:pPr>
    </w:p>
    <w:sectPr w:rsidR="00814B1D" w:rsidSect="006211BC">
      <w:headerReference w:type="default" r:id="rId11"/>
      <w:footerReference w:type="default" r:id="rId12"/>
      <w:pgSz w:w="11906" w:h="16838" w:code="9"/>
      <w:pgMar w:top="1134" w:right="1134" w:bottom="1134" w:left="1134" w:header="720"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61A" w:rsidRDefault="007A761A">
      <w:r>
        <w:separator/>
      </w:r>
    </w:p>
  </w:endnote>
  <w:endnote w:type="continuationSeparator" w:id="0">
    <w:p w:rsidR="007A761A" w:rsidRDefault="007A76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Times New Roman Normale">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7188564"/>
      <w:docPartObj>
        <w:docPartGallery w:val="Page Numbers (Bottom of Page)"/>
        <w:docPartUnique/>
      </w:docPartObj>
    </w:sdtPr>
    <w:sdtContent>
      <w:p w:rsidR="00D06273" w:rsidRDefault="008F0BBF">
        <w:pPr>
          <w:pStyle w:val="Pidipagina"/>
          <w:jc w:val="center"/>
        </w:pPr>
        <w:r>
          <w:fldChar w:fldCharType="begin"/>
        </w:r>
        <w:r w:rsidR="00D06273">
          <w:instrText>PAGE   \* MERGEFORMAT</w:instrText>
        </w:r>
        <w:r>
          <w:fldChar w:fldCharType="separate"/>
        </w:r>
        <w:r w:rsidR="00856DCC">
          <w:rPr>
            <w:noProof/>
          </w:rPr>
          <w:t>4</w:t>
        </w:r>
        <w:r>
          <w:fldChar w:fldCharType="end"/>
        </w:r>
      </w:p>
    </w:sdtContent>
  </w:sdt>
  <w:p w:rsidR="002C7BBA" w:rsidRDefault="002C7BBA">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61A" w:rsidRDefault="007A761A">
      <w:pPr>
        <w:spacing w:before="120"/>
      </w:pPr>
      <w:r>
        <w:separator/>
      </w:r>
    </w:p>
  </w:footnote>
  <w:footnote w:type="continuationSeparator" w:id="0">
    <w:p w:rsidR="007A761A" w:rsidRDefault="007A76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BBA" w:rsidRDefault="006A06A8" w:rsidP="002C7BBA">
    <w:pPr>
      <w:pStyle w:val="Intestazione"/>
      <w:jc w:val="center"/>
    </w:pPr>
    <w:r w:rsidRPr="002C7BBA">
      <w:rPr>
        <w:noProof/>
        <w:sz w:val="8"/>
        <w:lang w:eastAsia="it-IT"/>
      </w:rPr>
      <w:drawing>
        <wp:inline distT="0" distB="0" distL="0" distR="0">
          <wp:extent cx="1737360" cy="487680"/>
          <wp:effectExtent l="0" t="0" r="0" b="0"/>
          <wp:docPr id="1" name="Immagine 1" descr="ProVares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ProVarese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16129"/>
                  <a:stretch>
                    <a:fillRect/>
                  </a:stretch>
                </pic:blipFill>
                <pic:spPr bwMode="auto">
                  <a:xfrm>
                    <a:off x="0" y="0"/>
                    <a:ext cx="1737360" cy="487680"/>
                  </a:xfrm>
                  <a:prstGeom prst="rect">
                    <a:avLst/>
                  </a:prstGeom>
                  <a:noFill/>
                  <a:ln>
                    <a:noFill/>
                  </a:ln>
                </pic:spPr>
              </pic:pic>
            </a:graphicData>
          </a:graphic>
        </wp:inline>
      </w:drawing>
    </w:r>
  </w:p>
  <w:p w:rsidR="002C7BBA" w:rsidRDefault="002C7BB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1581B4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lvl>
  </w:abstractNum>
  <w:abstractNum w:abstractNumId="3">
    <w:nsid w:val="00000003"/>
    <w:multiLevelType w:val="hybridMultilevel"/>
    <w:tmpl w:val="00000003"/>
    <w:name w:val="WW8Num2"/>
    <w:lvl w:ilvl="0" w:tplc="CD024352">
      <w:start w:val="1"/>
      <w:numFmt w:val="decimal"/>
      <w:lvlText w:val="%1."/>
      <w:lvlJc w:val="left"/>
      <w:pPr>
        <w:tabs>
          <w:tab w:val="num" w:pos="720"/>
        </w:tabs>
        <w:ind w:left="720" w:hanging="360"/>
      </w:pPr>
    </w:lvl>
    <w:lvl w:ilvl="1" w:tplc="05FAA202">
      <w:numFmt w:val="decimal"/>
      <w:lvlText w:val=""/>
      <w:lvlJc w:val="left"/>
    </w:lvl>
    <w:lvl w:ilvl="2" w:tplc="C490572A">
      <w:numFmt w:val="decimal"/>
      <w:lvlText w:val=""/>
      <w:lvlJc w:val="left"/>
    </w:lvl>
    <w:lvl w:ilvl="3" w:tplc="5AEA214C">
      <w:numFmt w:val="decimal"/>
      <w:lvlText w:val=""/>
      <w:lvlJc w:val="left"/>
    </w:lvl>
    <w:lvl w:ilvl="4" w:tplc="B67E6FA4">
      <w:numFmt w:val="decimal"/>
      <w:lvlText w:val=""/>
      <w:lvlJc w:val="left"/>
    </w:lvl>
    <w:lvl w:ilvl="5" w:tplc="404E6D8E">
      <w:numFmt w:val="decimal"/>
      <w:lvlText w:val=""/>
      <w:lvlJc w:val="left"/>
    </w:lvl>
    <w:lvl w:ilvl="6" w:tplc="4E42969E">
      <w:numFmt w:val="decimal"/>
      <w:lvlText w:val=""/>
      <w:lvlJc w:val="left"/>
    </w:lvl>
    <w:lvl w:ilvl="7" w:tplc="9A5C2162">
      <w:numFmt w:val="decimal"/>
      <w:lvlText w:val=""/>
      <w:lvlJc w:val="left"/>
    </w:lvl>
    <w:lvl w:ilvl="8" w:tplc="08784EB4">
      <w:numFmt w:val="decimal"/>
      <w:lvlText w:val=""/>
      <w:lvlJc w:val="left"/>
    </w:lvl>
  </w:abstractNum>
  <w:abstractNum w:abstractNumId="4">
    <w:nsid w:val="00000004"/>
    <w:multiLevelType w:val="hybridMultilevel"/>
    <w:tmpl w:val="00000004"/>
    <w:name w:val="WW8Num3"/>
    <w:lvl w:ilvl="0" w:tplc="F452B964">
      <w:start w:val="1"/>
      <w:numFmt w:val="bullet"/>
      <w:lvlText w:val=""/>
      <w:lvlJc w:val="left"/>
      <w:pPr>
        <w:tabs>
          <w:tab w:val="num" w:pos="0"/>
        </w:tabs>
        <w:ind w:left="360" w:hanging="360"/>
      </w:pPr>
      <w:rPr>
        <w:rFonts w:ascii="Symbol" w:hAnsi="Symbol"/>
      </w:rPr>
    </w:lvl>
    <w:lvl w:ilvl="1" w:tplc="C32ACD9C">
      <w:numFmt w:val="decimal"/>
      <w:lvlText w:val=""/>
      <w:lvlJc w:val="left"/>
    </w:lvl>
    <w:lvl w:ilvl="2" w:tplc="50146FD4">
      <w:numFmt w:val="decimal"/>
      <w:lvlText w:val=""/>
      <w:lvlJc w:val="left"/>
    </w:lvl>
    <w:lvl w:ilvl="3" w:tplc="AD401E46">
      <w:numFmt w:val="decimal"/>
      <w:lvlText w:val=""/>
      <w:lvlJc w:val="left"/>
    </w:lvl>
    <w:lvl w:ilvl="4" w:tplc="BD98119A">
      <w:numFmt w:val="decimal"/>
      <w:lvlText w:val=""/>
      <w:lvlJc w:val="left"/>
    </w:lvl>
    <w:lvl w:ilvl="5" w:tplc="B0F8B53C">
      <w:numFmt w:val="decimal"/>
      <w:lvlText w:val=""/>
      <w:lvlJc w:val="left"/>
    </w:lvl>
    <w:lvl w:ilvl="6" w:tplc="5970AE36">
      <w:numFmt w:val="decimal"/>
      <w:lvlText w:val=""/>
      <w:lvlJc w:val="left"/>
    </w:lvl>
    <w:lvl w:ilvl="7" w:tplc="D00CE6EA">
      <w:numFmt w:val="decimal"/>
      <w:lvlText w:val=""/>
      <w:lvlJc w:val="left"/>
    </w:lvl>
    <w:lvl w:ilvl="8" w:tplc="5A7E2814">
      <w:numFmt w:val="decimal"/>
      <w:lvlText w:val=""/>
      <w:lvlJc w:val="left"/>
    </w:lvl>
  </w:abstractNum>
  <w:abstractNum w:abstractNumId="5">
    <w:nsid w:val="00000005"/>
    <w:multiLevelType w:val="hybridMultilevel"/>
    <w:tmpl w:val="00000005"/>
    <w:name w:val="WW8Num4"/>
    <w:lvl w:ilvl="0" w:tplc="293A05DE">
      <w:start w:val="1"/>
      <w:numFmt w:val="bullet"/>
      <w:lvlText w:val=""/>
      <w:lvlJc w:val="left"/>
      <w:pPr>
        <w:tabs>
          <w:tab w:val="num" w:pos="0"/>
        </w:tabs>
        <w:ind w:left="1353" w:hanging="360"/>
      </w:pPr>
      <w:rPr>
        <w:rFonts w:ascii="Symbol" w:hAnsi="Symbol"/>
      </w:rPr>
    </w:lvl>
    <w:lvl w:ilvl="1" w:tplc="77C2E530">
      <w:numFmt w:val="decimal"/>
      <w:lvlText w:val=""/>
      <w:lvlJc w:val="left"/>
    </w:lvl>
    <w:lvl w:ilvl="2" w:tplc="EFA4EBE8">
      <w:numFmt w:val="decimal"/>
      <w:lvlText w:val=""/>
      <w:lvlJc w:val="left"/>
    </w:lvl>
    <w:lvl w:ilvl="3" w:tplc="BFBE8494">
      <w:numFmt w:val="decimal"/>
      <w:lvlText w:val=""/>
      <w:lvlJc w:val="left"/>
    </w:lvl>
    <w:lvl w:ilvl="4" w:tplc="A83EF9A6">
      <w:numFmt w:val="decimal"/>
      <w:lvlText w:val=""/>
      <w:lvlJc w:val="left"/>
    </w:lvl>
    <w:lvl w:ilvl="5" w:tplc="E40C1B16">
      <w:numFmt w:val="decimal"/>
      <w:lvlText w:val=""/>
      <w:lvlJc w:val="left"/>
    </w:lvl>
    <w:lvl w:ilvl="6" w:tplc="8E8E6720">
      <w:numFmt w:val="decimal"/>
      <w:lvlText w:val=""/>
      <w:lvlJc w:val="left"/>
    </w:lvl>
    <w:lvl w:ilvl="7" w:tplc="AC7447F8">
      <w:numFmt w:val="decimal"/>
      <w:lvlText w:val=""/>
      <w:lvlJc w:val="left"/>
    </w:lvl>
    <w:lvl w:ilvl="8" w:tplc="6524B538">
      <w:numFmt w:val="decimal"/>
      <w:lvlText w:val=""/>
      <w:lvlJc w:val="left"/>
    </w:lvl>
  </w:abstractNum>
  <w:abstractNum w:abstractNumId="6">
    <w:nsid w:val="00000006"/>
    <w:multiLevelType w:val="hybridMultilevel"/>
    <w:tmpl w:val="00000006"/>
    <w:name w:val="WW8Num6"/>
    <w:lvl w:ilvl="0" w:tplc="2C9CE134">
      <w:start w:val="1"/>
      <w:numFmt w:val="bullet"/>
      <w:lvlText w:val=""/>
      <w:lvlJc w:val="left"/>
      <w:pPr>
        <w:tabs>
          <w:tab w:val="num" w:pos="720"/>
        </w:tabs>
        <w:ind w:left="720" w:hanging="360"/>
      </w:pPr>
      <w:rPr>
        <w:rFonts w:ascii="Wingdings" w:hAnsi="Wingdings"/>
      </w:rPr>
    </w:lvl>
    <w:lvl w:ilvl="1" w:tplc="14BCCE40">
      <w:numFmt w:val="decimal"/>
      <w:lvlText w:val=""/>
      <w:lvlJc w:val="left"/>
    </w:lvl>
    <w:lvl w:ilvl="2" w:tplc="02864B58">
      <w:numFmt w:val="decimal"/>
      <w:lvlText w:val=""/>
      <w:lvlJc w:val="left"/>
    </w:lvl>
    <w:lvl w:ilvl="3" w:tplc="BE0A242E">
      <w:numFmt w:val="decimal"/>
      <w:lvlText w:val=""/>
      <w:lvlJc w:val="left"/>
    </w:lvl>
    <w:lvl w:ilvl="4" w:tplc="3A7C301E">
      <w:numFmt w:val="decimal"/>
      <w:lvlText w:val=""/>
      <w:lvlJc w:val="left"/>
    </w:lvl>
    <w:lvl w:ilvl="5" w:tplc="4A287334">
      <w:numFmt w:val="decimal"/>
      <w:lvlText w:val=""/>
      <w:lvlJc w:val="left"/>
    </w:lvl>
    <w:lvl w:ilvl="6" w:tplc="0708FDB0">
      <w:numFmt w:val="decimal"/>
      <w:lvlText w:val=""/>
      <w:lvlJc w:val="left"/>
    </w:lvl>
    <w:lvl w:ilvl="7" w:tplc="DC286E1A">
      <w:numFmt w:val="decimal"/>
      <w:lvlText w:val=""/>
      <w:lvlJc w:val="left"/>
    </w:lvl>
    <w:lvl w:ilvl="8" w:tplc="79B0C878">
      <w:numFmt w:val="decimal"/>
      <w:lvlText w:val=""/>
      <w:lvlJc w:val="left"/>
    </w:lvl>
  </w:abstractNum>
  <w:abstractNum w:abstractNumId="7">
    <w:nsid w:val="00000007"/>
    <w:multiLevelType w:val="hybridMultilevel"/>
    <w:tmpl w:val="00000007"/>
    <w:name w:val="WW8Num8"/>
    <w:lvl w:ilvl="0" w:tplc="6A220EB2">
      <w:start w:val="70"/>
      <w:numFmt w:val="bullet"/>
      <w:lvlText w:val="-"/>
      <w:lvlJc w:val="left"/>
      <w:pPr>
        <w:tabs>
          <w:tab w:val="num" w:pos="0"/>
        </w:tabs>
        <w:ind w:left="720" w:hanging="360"/>
      </w:pPr>
      <w:rPr>
        <w:rFonts w:ascii="Times New Roman" w:hAnsi="Times New Roman" w:cs="Times New Roman"/>
      </w:rPr>
    </w:lvl>
    <w:lvl w:ilvl="1" w:tplc="078E2768">
      <w:start w:val="1"/>
      <w:numFmt w:val="bullet"/>
      <w:lvlText w:val="o"/>
      <w:lvlJc w:val="left"/>
      <w:pPr>
        <w:tabs>
          <w:tab w:val="num" w:pos="0"/>
        </w:tabs>
        <w:ind w:left="1440" w:hanging="360"/>
      </w:pPr>
      <w:rPr>
        <w:rFonts w:ascii="Courier New" w:hAnsi="Courier New" w:cs="Courier New"/>
      </w:rPr>
    </w:lvl>
    <w:lvl w:ilvl="2" w:tplc="39106E7C">
      <w:start w:val="1"/>
      <w:numFmt w:val="bullet"/>
      <w:lvlText w:val=""/>
      <w:lvlJc w:val="left"/>
      <w:pPr>
        <w:tabs>
          <w:tab w:val="num" w:pos="0"/>
        </w:tabs>
        <w:ind w:left="2160" w:hanging="360"/>
      </w:pPr>
      <w:rPr>
        <w:rFonts w:ascii="Wingdings" w:hAnsi="Wingdings"/>
      </w:rPr>
    </w:lvl>
    <w:lvl w:ilvl="3" w:tplc="1108C016">
      <w:start w:val="1"/>
      <w:numFmt w:val="bullet"/>
      <w:lvlText w:val=""/>
      <w:lvlJc w:val="left"/>
      <w:pPr>
        <w:tabs>
          <w:tab w:val="num" w:pos="0"/>
        </w:tabs>
        <w:ind w:left="2880" w:hanging="360"/>
      </w:pPr>
      <w:rPr>
        <w:rFonts w:ascii="Symbol" w:hAnsi="Symbol"/>
      </w:rPr>
    </w:lvl>
    <w:lvl w:ilvl="4" w:tplc="9790E6F4">
      <w:start w:val="1"/>
      <w:numFmt w:val="bullet"/>
      <w:lvlText w:val="o"/>
      <w:lvlJc w:val="left"/>
      <w:pPr>
        <w:tabs>
          <w:tab w:val="num" w:pos="0"/>
        </w:tabs>
        <w:ind w:left="3600" w:hanging="360"/>
      </w:pPr>
      <w:rPr>
        <w:rFonts w:ascii="Courier New" w:hAnsi="Courier New" w:cs="Courier New"/>
      </w:rPr>
    </w:lvl>
    <w:lvl w:ilvl="5" w:tplc="B49C5754">
      <w:start w:val="1"/>
      <w:numFmt w:val="bullet"/>
      <w:lvlText w:val=""/>
      <w:lvlJc w:val="left"/>
      <w:pPr>
        <w:tabs>
          <w:tab w:val="num" w:pos="0"/>
        </w:tabs>
        <w:ind w:left="4320" w:hanging="360"/>
      </w:pPr>
      <w:rPr>
        <w:rFonts w:ascii="Wingdings" w:hAnsi="Wingdings"/>
      </w:rPr>
    </w:lvl>
    <w:lvl w:ilvl="6" w:tplc="BB6CCFEC">
      <w:start w:val="1"/>
      <w:numFmt w:val="bullet"/>
      <w:lvlText w:val=""/>
      <w:lvlJc w:val="left"/>
      <w:pPr>
        <w:tabs>
          <w:tab w:val="num" w:pos="0"/>
        </w:tabs>
        <w:ind w:left="5040" w:hanging="360"/>
      </w:pPr>
      <w:rPr>
        <w:rFonts w:ascii="Symbol" w:hAnsi="Symbol"/>
      </w:rPr>
    </w:lvl>
    <w:lvl w:ilvl="7" w:tplc="36863BAA">
      <w:start w:val="1"/>
      <w:numFmt w:val="bullet"/>
      <w:lvlText w:val="o"/>
      <w:lvlJc w:val="left"/>
      <w:pPr>
        <w:tabs>
          <w:tab w:val="num" w:pos="0"/>
        </w:tabs>
        <w:ind w:left="5760" w:hanging="360"/>
      </w:pPr>
      <w:rPr>
        <w:rFonts w:ascii="Courier New" w:hAnsi="Courier New" w:cs="Courier New"/>
      </w:rPr>
    </w:lvl>
    <w:lvl w:ilvl="8" w:tplc="6EF8A118">
      <w:start w:val="1"/>
      <w:numFmt w:val="bullet"/>
      <w:lvlText w:val=""/>
      <w:lvlJc w:val="left"/>
      <w:pPr>
        <w:tabs>
          <w:tab w:val="num" w:pos="0"/>
        </w:tabs>
        <w:ind w:left="6480" w:hanging="360"/>
      </w:pPr>
      <w:rPr>
        <w:rFonts w:ascii="Wingdings" w:hAnsi="Wingdings"/>
      </w:rPr>
    </w:lvl>
  </w:abstractNum>
  <w:abstractNum w:abstractNumId="8">
    <w:nsid w:val="00000008"/>
    <w:multiLevelType w:val="hybridMultilevel"/>
    <w:tmpl w:val="00000008"/>
    <w:name w:val="WW8Num12"/>
    <w:lvl w:ilvl="0" w:tplc="E7C4F650">
      <w:start w:val="1"/>
      <w:numFmt w:val="bullet"/>
      <w:lvlText w:val="-"/>
      <w:lvlJc w:val="left"/>
      <w:pPr>
        <w:tabs>
          <w:tab w:val="num" w:pos="1068"/>
        </w:tabs>
        <w:ind w:left="1068" w:hanging="360"/>
      </w:pPr>
      <w:rPr>
        <w:rFonts w:ascii="Tahoma" w:hAnsi="Tahoma" w:cs="Times New Roman"/>
      </w:rPr>
    </w:lvl>
    <w:lvl w:ilvl="1" w:tplc="F79CD04A">
      <w:numFmt w:val="decimal"/>
      <w:lvlText w:val=""/>
      <w:lvlJc w:val="left"/>
    </w:lvl>
    <w:lvl w:ilvl="2" w:tplc="665687A2">
      <w:numFmt w:val="decimal"/>
      <w:lvlText w:val=""/>
      <w:lvlJc w:val="left"/>
    </w:lvl>
    <w:lvl w:ilvl="3" w:tplc="BF6C1C8C">
      <w:numFmt w:val="decimal"/>
      <w:lvlText w:val=""/>
      <w:lvlJc w:val="left"/>
    </w:lvl>
    <w:lvl w:ilvl="4" w:tplc="A2226FAA">
      <w:numFmt w:val="decimal"/>
      <w:lvlText w:val=""/>
      <w:lvlJc w:val="left"/>
    </w:lvl>
    <w:lvl w:ilvl="5" w:tplc="2CEEF6F4">
      <w:numFmt w:val="decimal"/>
      <w:lvlText w:val=""/>
      <w:lvlJc w:val="left"/>
    </w:lvl>
    <w:lvl w:ilvl="6" w:tplc="ADA055AA">
      <w:numFmt w:val="decimal"/>
      <w:lvlText w:val=""/>
      <w:lvlJc w:val="left"/>
    </w:lvl>
    <w:lvl w:ilvl="7" w:tplc="C8D426BA">
      <w:numFmt w:val="decimal"/>
      <w:lvlText w:val=""/>
      <w:lvlJc w:val="left"/>
    </w:lvl>
    <w:lvl w:ilvl="8" w:tplc="1CF66286">
      <w:numFmt w:val="decimal"/>
      <w:lvlText w:val=""/>
      <w:lvlJc w:val="left"/>
    </w:lvl>
  </w:abstractNum>
  <w:abstractNum w:abstractNumId="9">
    <w:nsid w:val="00000009"/>
    <w:multiLevelType w:val="hybridMultilevel"/>
    <w:tmpl w:val="00000009"/>
    <w:name w:val="WW8Num14"/>
    <w:lvl w:ilvl="0" w:tplc="E8B27398">
      <w:start w:val="1"/>
      <w:numFmt w:val="decimal"/>
      <w:lvlText w:val="%1."/>
      <w:lvlJc w:val="left"/>
      <w:pPr>
        <w:tabs>
          <w:tab w:val="num" w:pos="0"/>
        </w:tabs>
        <w:ind w:left="1211" w:hanging="360"/>
      </w:pPr>
      <w:rPr>
        <w:color w:val="auto"/>
      </w:rPr>
    </w:lvl>
    <w:lvl w:ilvl="1" w:tplc="F790E3EC">
      <w:start w:val="1"/>
      <w:numFmt w:val="lowerLetter"/>
      <w:lvlText w:val="%2."/>
      <w:lvlJc w:val="left"/>
      <w:pPr>
        <w:tabs>
          <w:tab w:val="num" w:pos="0"/>
        </w:tabs>
        <w:ind w:left="1788" w:hanging="360"/>
      </w:pPr>
    </w:lvl>
    <w:lvl w:ilvl="2" w:tplc="8BFCC2E4">
      <w:start w:val="1"/>
      <w:numFmt w:val="lowerRoman"/>
      <w:lvlText w:val="%3."/>
      <w:lvlJc w:val="left"/>
      <w:pPr>
        <w:tabs>
          <w:tab w:val="num" w:pos="0"/>
        </w:tabs>
        <w:ind w:left="2508" w:hanging="180"/>
      </w:pPr>
    </w:lvl>
    <w:lvl w:ilvl="3" w:tplc="28C0BBC0">
      <w:start w:val="1"/>
      <w:numFmt w:val="decimal"/>
      <w:lvlText w:val="%4."/>
      <w:lvlJc w:val="left"/>
      <w:pPr>
        <w:tabs>
          <w:tab w:val="num" w:pos="0"/>
        </w:tabs>
        <w:ind w:left="3228" w:hanging="360"/>
      </w:pPr>
    </w:lvl>
    <w:lvl w:ilvl="4" w:tplc="51BAAD06">
      <w:start w:val="1"/>
      <w:numFmt w:val="lowerLetter"/>
      <w:lvlText w:val="%5."/>
      <w:lvlJc w:val="left"/>
      <w:pPr>
        <w:tabs>
          <w:tab w:val="num" w:pos="0"/>
        </w:tabs>
        <w:ind w:left="3948" w:hanging="360"/>
      </w:pPr>
    </w:lvl>
    <w:lvl w:ilvl="5" w:tplc="4BE0303A">
      <w:start w:val="1"/>
      <w:numFmt w:val="lowerRoman"/>
      <w:lvlText w:val="%6."/>
      <w:lvlJc w:val="left"/>
      <w:pPr>
        <w:tabs>
          <w:tab w:val="num" w:pos="0"/>
        </w:tabs>
        <w:ind w:left="4668" w:hanging="180"/>
      </w:pPr>
    </w:lvl>
    <w:lvl w:ilvl="6" w:tplc="99A6DD26">
      <w:start w:val="1"/>
      <w:numFmt w:val="decimal"/>
      <w:lvlText w:val="%7."/>
      <w:lvlJc w:val="left"/>
      <w:pPr>
        <w:tabs>
          <w:tab w:val="num" w:pos="0"/>
        </w:tabs>
        <w:ind w:left="5388" w:hanging="360"/>
      </w:pPr>
    </w:lvl>
    <w:lvl w:ilvl="7" w:tplc="7402DBD8">
      <w:start w:val="1"/>
      <w:numFmt w:val="lowerLetter"/>
      <w:lvlText w:val="%8."/>
      <w:lvlJc w:val="left"/>
      <w:pPr>
        <w:tabs>
          <w:tab w:val="num" w:pos="0"/>
        </w:tabs>
        <w:ind w:left="6108" w:hanging="360"/>
      </w:pPr>
    </w:lvl>
    <w:lvl w:ilvl="8" w:tplc="947E262A">
      <w:start w:val="1"/>
      <w:numFmt w:val="lowerRoman"/>
      <w:lvlText w:val="%9."/>
      <w:lvlJc w:val="left"/>
      <w:pPr>
        <w:tabs>
          <w:tab w:val="num" w:pos="0"/>
        </w:tabs>
        <w:ind w:left="6828" w:hanging="180"/>
      </w:pPr>
    </w:lvl>
  </w:abstractNum>
  <w:abstractNum w:abstractNumId="10">
    <w:nsid w:val="0000000A"/>
    <w:multiLevelType w:val="multilevel"/>
    <w:tmpl w:val="0000000A"/>
    <w:name w:val="WW8Num16"/>
    <w:lvl w:ilvl="0">
      <w:start w:val="1"/>
      <w:numFmt w:val="bullet"/>
      <w:lvlText w:val=""/>
      <w:lvlJc w:val="left"/>
      <w:pPr>
        <w:tabs>
          <w:tab w:val="num" w:pos="0"/>
        </w:tabs>
        <w:ind w:left="1788" w:hanging="360"/>
      </w:pPr>
      <w:rPr>
        <w:rFonts w:ascii="Symbol" w:hAnsi="Symbol"/>
      </w:rPr>
    </w:lvl>
    <w:lvl w:ilvl="1">
      <w:start w:val="1"/>
      <w:numFmt w:val="bullet"/>
      <w:lvlText w:val="o"/>
      <w:lvlJc w:val="left"/>
      <w:pPr>
        <w:tabs>
          <w:tab w:val="num" w:pos="0"/>
        </w:tabs>
        <w:ind w:left="2508" w:hanging="360"/>
      </w:pPr>
      <w:rPr>
        <w:rFonts w:ascii="Courier New" w:hAnsi="Courier New" w:cs="Courier New"/>
      </w:rPr>
    </w:lvl>
    <w:lvl w:ilvl="2">
      <w:start w:val="1"/>
      <w:numFmt w:val="bullet"/>
      <w:lvlText w:val=""/>
      <w:lvlJc w:val="left"/>
      <w:pPr>
        <w:tabs>
          <w:tab w:val="num" w:pos="0"/>
        </w:tabs>
        <w:ind w:left="3228" w:hanging="360"/>
      </w:pPr>
      <w:rPr>
        <w:rFonts w:ascii="Wingdings" w:hAnsi="Wingdings"/>
      </w:rPr>
    </w:lvl>
    <w:lvl w:ilvl="3">
      <w:start w:val="1"/>
      <w:numFmt w:val="bullet"/>
      <w:lvlText w:val=""/>
      <w:lvlJc w:val="left"/>
      <w:pPr>
        <w:tabs>
          <w:tab w:val="num" w:pos="0"/>
        </w:tabs>
        <w:ind w:left="3948" w:hanging="360"/>
      </w:pPr>
      <w:rPr>
        <w:rFonts w:ascii="Symbol" w:hAnsi="Symbol"/>
      </w:rPr>
    </w:lvl>
    <w:lvl w:ilvl="4">
      <w:start w:val="1"/>
      <w:numFmt w:val="bullet"/>
      <w:lvlText w:val="o"/>
      <w:lvlJc w:val="left"/>
      <w:pPr>
        <w:tabs>
          <w:tab w:val="num" w:pos="0"/>
        </w:tabs>
        <w:ind w:left="4668" w:hanging="360"/>
      </w:pPr>
      <w:rPr>
        <w:rFonts w:ascii="Courier New" w:hAnsi="Courier New" w:cs="Courier New"/>
      </w:rPr>
    </w:lvl>
    <w:lvl w:ilvl="5">
      <w:start w:val="1"/>
      <w:numFmt w:val="bullet"/>
      <w:lvlText w:val=""/>
      <w:lvlJc w:val="left"/>
      <w:pPr>
        <w:tabs>
          <w:tab w:val="num" w:pos="0"/>
        </w:tabs>
        <w:ind w:left="5388" w:hanging="360"/>
      </w:pPr>
      <w:rPr>
        <w:rFonts w:ascii="Wingdings" w:hAnsi="Wingdings"/>
      </w:rPr>
    </w:lvl>
    <w:lvl w:ilvl="6">
      <w:start w:val="1"/>
      <w:numFmt w:val="bullet"/>
      <w:lvlText w:val=""/>
      <w:lvlJc w:val="left"/>
      <w:pPr>
        <w:tabs>
          <w:tab w:val="num" w:pos="0"/>
        </w:tabs>
        <w:ind w:left="6108" w:hanging="360"/>
      </w:pPr>
      <w:rPr>
        <w:rFonts w:ascii="Symbol" w:hAnsi="Symbol"/>
      </w:rPr>
    </w:lvl>
    <w:lvl w:ilvl="7">
      <w:start w:val="1"/>
      <w:numFmt w:val="bullet"/>
      <w:lvlText w:val="o"/>
      <w:lvlJc w:val="left"/>
      <w:pPr>
        <w:tabs>
          <w:tab w:val="num" w:pos="0"/>
        </w:tabs>
        <w:ind w:left="6828" w:hanging="360"/>
      </w:pPr>
      <w:rPr>
        <w:rFonts w:ascii="Courier New" w:hAnsi="Courier New" w:cs="Courier New"/>
      </w:rPr>
    </w:lvl>
    <w:lvl w:ilvl="8">
      <w:start w:val="1"/>
      <w:numFmt w:val="bullet"/>
      <w:lvlText w:val=""/>
      <w:lvlJc w:val="left"/>
      <w:pPr>
        <w:tabs>
          <w:tab w:val="num" w:pos="0"/>
        </w:tabs>
        <w:ind w:left="7548" w:hanging="360"/>
      </w:pPr>
      <w:rPr>
        <w:rFonts w:ascii="Wingdings" w:hAnsi="Wingdings"/>
      </w:rPr>
    </w:lvl>
  </w:abstractNum>
  <w:abstractNum w:abstractNumId="11">
    <w:nsid w:val="0000000B"/>
    <w:multiLevelType w:val="hybridMultilevel"/>
    <w:tmpl w:val="0000000B"/>
    <w:name w:val="WW8Num17"/>
    <w:lvl w:ilvl="0" w:tplc="928CB06A">
      <w:start w:val="1"/>
      <w:numFmt w:val="bullet"/>
      <w:lvlText w:val=""/>
      <w:lvlJc w:val="left"/>
      <w:pPr>
        <w:tabs>
          <w:tab w:val="num" w:pos="0"/>
        </w:tabs>
        <w:ind w:left="1130" w:hanging="360"/>
      </w:pPr>
      <w:rPr>
        <w:rFonts w:ascii="Symbol" w:hAnsi="Symbol"/>
      </w:rPr>
    </w:lvl>
    <w:lvl w:ilvl="1" w:tplc="679EA3CE">
      <w:numFmt w:val="decimal"/>
      <w:lvlText w:val=""/>
      <w:lvlJc w:val="left"/>
    </w:lvl>
    <w:lvl w:ilvl="2" w:tplc="84B0E594">
      <w:numFmt w:val="decimal"/>
      <w:lvlText w:val=""/>
      <w:lvlJc w:val="left"/>
    </w:lvl>
    <w:lvl w:ilvl="3" w:tplc="0BAC0B2C">
      <w:numFmt w:val="decimal"/>
      <w:lvlText w:val=""/>
      <w:lvlJc w:val="left"/>
    </w:lvl>
    <w:lvl w:ilvl="4" w:tplc="EDCC2F2E">
      <w:numFmt w:val="decimal"/>
      <w:lvlText w:val=""/>
      <w:lvlJc w:val="left"/>
    </w:lvl>
    <w:lvl w:ilvl="5" w:tplc="4056A710">
      <w:numFmt w:val="decimal"/>
      <w:lvlText w:val=""/>
      <w:lvlJc w:val="left"/>
    </w:lvl>
    <w:lvl w:ilvl="6" w:tplc="A912C6B8">
      <w:numFmt w:val="decimal"/>
      <w:lvlText w:val=""/>
      <w:lvlJc w:val="left"/>
    </w:lvl>
    <w:lvl w:ilvl="7" w:tplc="026E975A">
      <w:numFmt w:val="decimal"/>
      <w:lvlText w:val=""/>
      <w:lvlJc w:val="left"/>
    </w:lvl>
    <w:lvl w:ilvl="8" w:tplc="F33A9EA2">
      <w:numFmt w:val="decimal"/>
      <w:lvlText w:val=""/>
      <w:lvlJc w:val="left"/>
    </w:lvl>
  </w:abstractNum>
  <w:abstractNum w:abstractNumId="12">
    <w:nsid w:val="0000000C"/>
    <w:multiLevelType w:val="hybridMultilevel"/>
    <w:tmpl w:val="0000000C"/>
    <w:name w:val="WW8Num18"/>
    <w:lvl w:ilvl="0" w:tplc="A0F0C41A">
      <w:start w:val="1"/>
      <w:numFmt w:val="decimal"/>
      <w:lvlText w:val="%1."/>
      <w:lvlJc w:val="left"/>
      <w:pPr>
        <w:tabs>
          <w:tab w:val="num" w:pos="0"/>
        </w:tabs>
        <w:ind w:left="502" w:hanging="360"/>
      </w:pPr>
    </w:lvl>
    <w:lvl w:ilvl="1" w:tplc="9DA2E940">
      <w:numFmt w:val="decimal"/>
      <w:lvlText w:val=""/>
      <w:lvlJc w:val="left"/>
    </w:lvl>
    <w:lvl w:ilvl="2" w:tplc="E9B45342">
      <w:numFmt w:val="decimal"/>
      <w:lvlText w:val=""/>
      <w:lvlJc w:val="left"/>
    </w:lvl>
    <w:lvl w:ilvl="3" w:tplc="8C5628C2">
      <w:numFmt w:val="decimal"/>
      <w:lvlText w:val=""/>
      <w:lvlJc w:val="left"/>
    </w:lvl>
    <w:lvl w:ilvl="4" w:tplc="DF6838AE">
      <w:numFmt w:val="decimal"/>
      <w:lvlText w:val=""/>
      <w:lvlJc w:val="left"/>
    </w:lvl>
    <w:lvl w:ilvl="5" w:tplc="B7D87386">
      <w:numFmt w:val="decimal"/>
      <w:lvlText w:val=""/>
      <w:lvlJc w:val="left"/>
    </w:lvl>
    <w:lvl w:ilvl="6" w:tplc="65B2B784">
      <w:numFmt w:val="decimal"/>
      <w:lvlText w:val=""/>
      <w:lvlJc w:val="left"/>
    </w:lvl>
    <w:lvl w:ilvl="7" w:tplc="D0BA0E16">
      <w:numFmt w:val="decimal"/>
      <w:lvlText w:val=""/>
      <w:lvlJc w:val="left"/>
    </w:lvl>
    <w:lvl w:ilvl="8" w:tplc="A32EA334">
      <w:numFmt w:val="decimal"/>
      <w:lvlText w:val=""/>
      <w:lvlJc w:val="left"/>
    </w:lvl>
  </w:abstractNum>
  <w:abstractNum w:abstractNumId="13">
    <w:nsid w:val="0000000D"/>
    <w:multiLevelType w:val="hybridMultilevel"/>
    <w:tmpl w:val="0000000D"/>
    <w:name w:val="WW8Num19"/>
    <w:lvl w:ilvl="0" w:tplc="106C3EFC">
      <w:start w:val="1"/>
      <w:numFmt w:val="bullet"/>
      <w:lvlText w:val=""/>
      <w:lvlJc w:val="left"/>
      <w:pPr>
        <w:tabs>
          <w:tab w:val="num" w:pos="0"/>
        </w:tabs>
        <w:ind w:left="1471" w:hanging="360"/>
      </w:pPr>
      <w:rPr>
        <w:rFonts w:ascii="Symbol" w:hAnsi="Symbol"/>
      </w:rPr>
    </w:lvl>
    <w:lvl w:ilvl="1" w:tplc="A1EA197A">
      <w:numFmt w:val="decimal"/>
      <w:lvlText w:val=""/>
      <w:lvlJc w:val="left"/>
    </w:lvl>
    <w:lvl w:ilvl="2" w:tplc="B802CB22">
      <w:numFmt w:val="decimal"/>
      <w:lvlText w:val=""/>
      <w:lvlJc w:val="left"/>
    </w:lvl>
    <w:lvl w:ilvl="3" w:tplc="5A32B906">
      <w:numFmt w:val="decimal"/>
      <w:lvlText w:val=""/>
      <w:lvlJc w:val="left"/>
    </w:lvl>
    <w:lvl w:ilvl="4" w:tplc="8E968AE4">
      <w:numFmt w:val="decimal"/>
      <w:lvlText w:val=""/>
      <w:lvlJc w:val="left"/>
    </w:lvl>
    <w:lvl w:ilvl="5" w:tplc="F17CBFB0">
      <w:numFmt w:val="decimal"/>
      <w:lvlText w:val=""/>
      <w:lvlJc w:val="left"/>
    </w:lvl>
    <w:lvl w:ilvl="6" w:tplc="7D4AE7A6">
      <w:numFmt w:val="decimal"/>
      <w:lvlText w:val=""/>
      <w:lvlJc w:val="left"/>
    </w:lvl>
    <w:lvl w:ilvl="7" w:tplc="68BA3E70">
      <w:numFmt w:val="decimal"/>
      <w:lvlText w:val=""/>
      <w:lvlJc w:val="left"/>
    </w:lvl>
    <w:lvl w:ilvl="8" w:tplc="A356C33A">
      <w:numFmt w:val="decimal"/>
      <w:lvlText w:val=""/>
      <w:lvlJc w:val="left"/>
    </w:lvl>
  </w:abstractNum>
  <w:abstractNum w:abstractNumId="14">
    <w:nsid w:val="0000000E"/>
    <w:multiLevelType w:val="hybridMultilevel"/>
    <w:tmpl w:val="0000000E"/>
    <w:name w:val="WW8Num20"/>
    <w:lvl w:ilvl="0" w:tplc="8A8C85E6">
      <w:start w:val="1"/>
      <w:numFmt w:val="bullet"/>
      <w:lvlText w:val=""/>
      <w:lvlJc w:val="left"/>
      <w:pPr>
        <w:tabs>
          <w:tab w:val="num" w:pos="0"/>
        </w:tabs>
        <w:ind w:left="1130" w:hanging="360"/>
      </w:pPr>
      <w:rPr>
        <w:rFonts w:ascii="Symbol" w:hAnsi="Symbol"/>
      </w:rPr>
    </w:lvl>
    <w:lvl w:ilvl="1" w:tplc="53D0E54E">
      <w:numFmt w:val="decimal"/>
      <w:lvlText w:val=""/>
      <w:lvlJc w:val="left"/>
    </w:lvl>
    <w:lvl w:ilvl="2" w:tplc="A1E44902">
      <w:numFmt w:val="decimal"/>
      <w:lvlText w:val=""/>
      <w:lvlJc w:val="left"/>
    </w:lvl>
    <w:lvl w:ilvl="3" w:tplc="2D6CF9CE">
      <w:numFmt w:val="decimal"/>
      <w:lvlText w:val=""/>
      <w:lvlJc w:val="left"/>
    </w:lvl>
    <w:lvl w:ilvl="4" w:tplc="1C82F384">
      <w:numFmt w:val="decimal"/>
      <w:lvlText w:val=""/>
      <w:lvlJc w:val="left"/>
    </w:lvl>
    <w:lvl w:ilvl="5" w:tplc="BF129B86">
      <w:numFmt w:val="decimal"/>
      <w:lvlText w:val=""/>
      <w:lvlJc w:val="left"/>
    </w:lvl>
    <w:lvl w:ilvl="6" w:tplc="DAB86280">
      <w:numFmt w:val="decimal"/>
      <w:lvlText w:val=""/>
      <w:lvlJc w:val="left"/>
    </w:lvl>
    <w:lvl w:ilvl="7" w:tplc="46582EB2">
      <w:numFmt w:val="decimal"/>
      <w:lvlText w:val=""/>
      <w:lvlJc w:val="left"/>
    </w:lvl>
    <w:lvl w:ilvl="8" w:tplc="BFD28956">
      <w:numFmt w:val="decimal"/>
      <w:lvlText w:val=""/>
      <w:lvlJc w:val="left"/>
    </w:lvl>
  </w:abstractNum>
  <w:abstractNum w:abstractNumId="15">
    <w:nsid w:val="0000000F"/>
    <w:multiLevelType w:val="singleLevel"/>
    <w:tmpl w:val="0000000F"/>
    <w:name w:val="WW8Num22"/>
    <w:lvl w:ilvl="0">
      <w:start w:val="1"/>
      <w:numFmt w:val="decimal"/>
      <w:lvlText w:val="%1)"/>
      <w:lvlJc w:val="left"/>
      <w:pPr>
        <w:tabs>
          <w:tab w:val="num" w:pos="720"/>
        </w:tabs>
        <w:ind w:left="720" w:hanging="360"/>
      </w:pPr>
    </w:lvl>
  </w:abstractNum>
  <w:abstractNum w:abstractNumId="16">
    <w:nsid w:val="00000010"/>
    <w:multiLevelType w:val="singleLevel"/>
    <w:tmpl w:val="00000010"/>
    <w:name w:val="WW8Num23"/>
    <w:lvl w:ilvl="0">
      <w:numFmt w:val="bullet"/>
      <w:lvlText w:val="-"/>
      <w:lvlJc w:val="left"/>
      <w:pPr>
        <w:tabs>
          <w:tab w:val="num" w:pos="720"/>
        </w:tabs>
        <w:ind w:left="720" w:hanging="360"/>
      </w:pPr>
      <w:rPr>
        <w:rFonts w:ascii="Times New Roman" w:hAnsi="Times New Roman" w:cs="Times New Roman"/>
      </w:rPr>
    </w:lvl>
  </w:abstractNum>
  <w:abstractNum w:abstractNumId="17">
    <w:nsid w:val="00000011"/>
    <w:multiLevelType w:val="singleLevel"/>
    <w:tmpl w:val="00000011"/>
    <w:name w:val="WW8Num28"/>
    <w:lvl w:ilvl="0">
      <w:start w:val="1"/>
      <w:numFmt w:val="bullet"/>
      <w:lvlText w:val=""/>
      <w:lvlJc w:val="left"/>
      <w:pPr>
        <w:tabs>
          <w:tab w:val="num" w:pos="0"/>
        </w:tabs>
        <w:ind w:left="1425" w:hanging="360"/>
      </w:pPr>
      <w:rPr>
        <w:rFonts w:ascii="Symbol" w:hAnsi="Symbol"/>
      </w:rPr>
    </w:lvl>
  </w:abstractNum>
  <w:abstractNum w:abstractNumId="18">
    <w:nsid w:val="00000012"/>
    <w:multiLevelType w:val="multilevel"/>
    <w:tmpl w:val="00000012"/>
    <w:name w:val="WW8Num29"/>
    <w:lvl w:ilvl="0">
      <w:start w:val="1"/>
      <w:numFmt w:val="bullet"/>
      <w:lvlText w:val=""/>
      <w:lvlJc w:val="left"/>
      <w:pPr>
        <w:tabs>
          <w:tab w:val="num" w:pos="0"/>
        </w:tabs>
        <w:ind w:left="1788" w:hanging="360"/>
      </w:pPr>
      <w:rPr>
        <w:rFonts w:ascii="Symbol" w:hAnsi="Symbol"/>
      </w:rPr>
    </w:lvl>
    <w:lvl w:ilvl="1">
      <w:start w:val="1"/>
      <w:numFmt w:val="bullet"/>
      <w:lvlText w:val="o"/>
      <w:lvlJc w:val="left"/>
      <w:pPr>
        <w:tabs>
          <w:tab w:val="num" w:pos="0"/>
        </w:tabs>
        <w:ind w:left="2508" w:hanging="360"/>
      </w:pPr>
      <w:rPr>
        <w:rFonts w:ascii="Courier New" w:hAnsi="Courier New" w:cs="Courier New"/>
      </w:rPr>
    </w:lvl>
    <w:lvl w:ilvl="2">
      <w:start w:val="1"/>
      <w:numFmt w:val="bullet"/>
      <w:lvlText w:val=""/>
      <w:lvlJc w:val="left"/>
      <w:pPr>
        <w:tabs>
          <w:tab w:val="num" w:pos="0"/>
        </w:tabs>
        <w:ind w:left="3228" w:hanging="360"/>
      </w:pPr>
      <w:rPr>
        <w:rFonts w:ascii="Wingdings" w:hAnsi="Wingdings"/>
      </w:rPr>
    </w:lvl>
    <w:lvl w:ilvl="3">
      <w:start w:val="1"/>
      <w:numFmt w:val="bullet"/>
      <w:lvlText w:val=""/>
      <w:lvlJc w:val="left"/>
      <w:pPr>
        <w:tabs>
          <w:tab w:val="num" w:pos="0"/>
        </w:tabs>
        <w:ind w:left="3948" w:hanging="360"/>
      </w:pPr>
      <w:rPr>
        <w:rFonts w:ascii="Symbol" w:hAnsi="Symbol"/>
      </w:rPr>
    </w:lvl>
    <w:lvl w:ilvl="4">
      <w:start w:val="1"/>
      <w:numFmt w:val="bullet"/>
      <w:lvlText w:val="o"/>
      <w:lvlJc w:val="left"/>
      <w:pPr>
        <w:tabs>
          <w:tab w:val="num" w:pos="0"/>
        </w:tabs>
        <w:ind w:left="4668" w:hanging="360"/>
      </w:pPr>
      <w:rPr>
        <w:rFonts w:ascii="Courier New" w:hAnsi="Courier New" w:cs="Courier New"/>
      </w:rPr>
    </w:lvl>
    <w:lvl w:ilvl="5">
      <w:start w:val="1"/>
      <w:numFmt w:val="bullet"/>
      <w:lvlText w:val=""/>
      <w:lvlJc w:val="left"/>
      <w:pPr>
        <w:tabs>
          <w:tab w:val="num" w:pos="0"/>
        </w:tabs>
        <w:ind w:left="5388" w:hanging="360"/>
      </w:pPr>
      <w:rPr>
        <w:rFonts w:ascii="Wingdings" w:hAnsi="Wingdings"/>
      </w:rPr>
    </w:lvl>
    <w:lvl w:ilvl="6">
      <w:start w:val="1"/>
      <w:numFmt w:val="bullet"/>
      <w:lvlText w:val=""/>
      <w:lvlJc w:val="left"/>
      <w:pPr>
        <w:tabs>
          <w:tab w:val="num" w:pos="0"/>
        </w:tabs>
        <w:ind w:left="6108" w:hanging="360"/>
      </w:pPr>
      <w:rPr>
        <w:rFonts w:ascii="Symbol" w:hAnsi="Symbol"/>
      </w:rPr>
    </w:lvl>
    <w:lvl w:ilvl="7">
      <w:start w:val="1"/>
      <w:numFmt w:val="bullet"/>
      <w:lvlText w:val="o"/>
      <w:lvlJc w:val="left"/>
      <w:pPr>
        <w:tabs>
          <w:tab w:val="num" w:pos="0"/>
        </w:tabs>
        <w:ind w:left="6828" w:hanging="360"/>
      </w:pPr>
      <w:rPr>
        <w:rFonts w:ascii="Courier New" w:hAnsi="Courier New" w:cs="Courier New"/>
      </w:rPr>
    </w:lvl>
    <w:lvl w:ilvl="8">
      <w:start w:val="1"/>
      <w:numFmt w:val="bullet"/>
      <w:lvlText w:val=""/>
      <w:lvlJc w:val="left"/>
      <w:pPr>
        <w:tabs>
          <w:tab w:val="num" w:pos="0"/>
        </w:tabs>
        <w:ind w:left="7548" w:hanging="360"/>
      </w:pPr>
      <w:rPr>
        <w:rFonts w:ascii="Wingdings" w:hAnsi="Wingdings"/>
      </w:rPr>
    </w:lvl>
  </w:abstractNum>
  <w:abstractNum w:abstractNumId="19">
    <w:nsid w:val="00000013"/>
    <w:multiLevelType w:val="singleLevel"/>
    <w:tmpl w:val="00000013"/>
    <w:name w:val="WW8Num30"/>
    <w:lvl w:ilvl="0">
      <w:start w:val="1"/>
      <w:numFmt w:val="decimal"/>
      <w:lvlText w:val="%1)"/>
      <w:lvlJc w:val="left"/>
      <w:pPr>
        <w:tabs>
          <w:tab w:val="num" w:pos="1440"/>
        </w:tabs>
        <w:ind w:left="1440" w:hanging="360"/>
      </w:pPr>
    </w:lvl>
  </w:abstractNum>
  <w:abstractNum w:abstractNumId="20">
    <w:nsid w:val="00000014"/>
    <w:multiLevelType w:val="singleLevel"/>
    <w:tmpl w:val="00000014"/>
    <w:name w:val="WW8Num32"/>
    <w:lvl w:ilvl="0">
      <w:start w:val="1"/>
      <w:numFmt w:val="bullet"/>
      <w:lvlText w:val=""/>
      <w:lvlJc w:val="left"/>
      <w:pPr>
        <w:tabs>
          <w:tab w:val="num" w:pos="0"/>
        </w:tabs>
        <w:ind w:left="1471" w:hanging="360"/>
      </w:pPr>
      <w:rPr>
        <w:rFonts w:ascii="Symbol" w:hAnsi="Symbol"/>
      </w:rPr>
    </w:lvl>
  </w:abstractNum>
  <w:abstractNum w:abstractNumId="21">
    <w:nsid w:val="00000015"/>
    <w:multiLevelType w:val="singleLevel"/>
    <w:tmpl w:val="00000015"/>
    <w:name w:val="WW8Num35"/>
    <w:lvl w:ilvl="0">
      <w:start w:val="1"/>
      <w:numFmt w:val="bullet"/>
      <w:lvlText w:val=""/>
      <w:lvlJc w:val="left"/>
      <w:pPr>
        <w:tabs>
          <w:tab w:val="num" w:pos="0"/>
        </w:tabs>
        <w:ind w:left="502" w:hanging="360"/>
      </w:pPr>
      <w:rPr>
        <w:rFonts w:ascii="Symbol" w:hAnsi="Symbol"/>
      </w:rPr>
    </w:lvl>
  </w:abstractNum>
  <w:abstractNum w:abstractNumId="22">
    <w:nsid w:val="00000016"/>
    <w:multiLevelType w:val="multilevel"/>
    <w:tmpl w:val="00000016"/>
    <w:name w:val="WW8Num37"/>
    <w:lvl w:ilvl="0">
      <w:start w:val="7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nsid w:val="00000017"/>
    <w:multiLevelType w:val="singleLevel"/>
    <w:tmpl w:val="00000017"/>
    <w:name w:val="WW8Num38"/>
    <w:lvl w:ilvl="0">
      <w:start w:val="1"/>
      <w:numFmt w:val="lowerRoman"/>
      <w:lvlText w:val="%1)"/>
      <w:lvlJc w:val="left"/>
      <w:pPr>
        <w:tabs>
          <w:tab w:val="num" w:pos="0"/>
        </w:tabs>
        <w:ind w:left="1130" w:hanging="720"/>
      </w:pPr>
    </w:lvl>
  </w:abstractNum>
  <w:abstractNum w:abstractNumId="24">
    <w:nsid w:val="00000018"/>
    <w:multiLevelType w:val="singleLevel"/>
    <w:tmpl w:val="00000018"/>
    <w:name w:val="WW8Num40"/>
    <w:lvl w:ilvl="0">
      <w:start w:val="1"/>
      <w:numFmt w:val="decimal"/>
      <w:lvlText w:val="%1."/>
      <w:lvlJc w:val="left"/>
      <w:pPr>
        <w:tabs>
          <w:tab w:val="num" w:pos="720"/>
        </w:tabs>
        <w:ind w:left="720" w:hanging="360"/>
      </w:pPr>
    </w:lvl>
  </w:abstractNum>
  <w:abstractNum w:abstractNumId="25">
    <w:nsid w:val="0AAA5187"/>
    <w:multiLevelType w:val="hybridMultilevel"/>
    <w:tmpl w:val="A2D084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0B9B5D3F"/>
    <w:multiLevelType w:val="hybridMultilevel"/>
    <w:tmpl w:val="0B5AEDAE"/>
    <w:name w:val="WW8Num232"/>
    <w:lvl w:ilvl="0" w:tplc="DBE2F992">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11AD4707"/>
    <w:multiLevelType w:val="hybridMultilevel"/>
    <w:tmpl w:val="1E52B152"/>
    <w:name w:val="WW8Num182"/>
    <w:lvl w:ilvl="0" w:tplc="9D76593E">
      <w:start w:val="1"/>
      <w:numFmt w:val="decimal"/>
      <w:lvlText w:val="%1."/>
      <w:lvlJc w:val="left"/>
      <w:pPr>
        <w:tabs>
          <w:tab w:val="num" w:pos="0"/>
        </w:tabs>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2C2409F5"/>
    <w:multiLevelType w:val="hybridMultilevel"/>
    <w:tmpl w:val="BAF26812"/>
    <w:lvl w:ilvl="0" w:tplc="AAAC0AA2">
      <w:start w:val="1"/>
      <w:numFmt w:val="bullet"/>
      <w:lvlText w:val="•"/>
      <w:lvlJc w:val="left"/>
      <w:pPr>
        <w:ind w:left="720" w:hanging="360"/>
      </w:pPr>
      <w:rPr>
        <w:rFonts w:ascii="Calibri" w:eastAsia="Calibri" w:hAnsi="Calibri" w:cs="Calibri" w:hint="default"/>
      </w:rPr>
    </w:lvl>
    <w:lvl w:ilvl="1" w:tplc="49328064">
      <w:start w:val="9123"/>
      <w:numFmt w:val="bullet"/>
      <w:lvlText w:val="-"/>
      <w:lvlJc w:val="left"/>
      <w:pPr>
        <w:ind w:left="1440" w:hanging="360"/>
      </w:pPr>
      <w:rPr>
        <w:rFonts w:ascii="Times New Roman" w:eastAsia="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60E7DAC"/>
    <w:multiLevelType w:val="multilevel"/>
    <w:tmpl w:val="2F681194"/>
    <w:lvl w:ilvl="0">
      <w:start w:val="1"/>
      <w:numFmt w:val="decimal"/>
      <w:lvlText w:val="%1."/>
      <w:lvlJc w:val="left"/>
      <w:pPr>
        <w:ind w:left="6659"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EB8489C"/>
    <w:multiLevelType w:val="hybridMultilevel"/>
    <w:tmpl w:val="84B4894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3F526128"/>
    <w:multiLevelType w:val="hybridMultilevel"/>
    <w:tmpl w:val="77B6FBC0"/>
    <w:lvl w:ilvl="0" w:tplc="6F987E22">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46446DB9"/>
    <w:multiLevelType w:val="hybridMultilevel"/>
    <w:tmpl w:val="448045A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nsid w:val="523D3D84"/>
    <w:multiLevelType w:val="hybridMultilevel"/>
    <w:tmpl w:val="87E25A30"/>
    <w:lvl w:ilvl="0" w:tplc="AAAC0AA2">
      <w:start w:val="1"/>
      <w:numFmt w:val="bullet"/>
      <w:lvlText w:val="•"/>
      <w:lvlJc w:val="left"/>
      <w:pPr>
        <w:ind w:left="724" w:hanging="360"/>
      </w:pPr>
      <w:rPr>
        <w:rFonts w:ascii="Calibri" w:eastAsia="Calibri" w:hAnsi="Calibri" w:cs="Calibri" w:hint="default"/>
      </w:rPr>
    </w:lvl>
    <w:lvl w:ilvl="1" w:tplc="04100003">
      <w:start w:val="1"/>
      <w:numFmt w:val="bullet"/>
      <w:lvlText w:val="o"/>
      <w:lvlJc w:val="left"/>
      <w:pPr>
        <w:ind w:left="1444" w:hanging="360"/>
      </w:pPr>
      <w:rPr>
        <w:rFonts w:ascii="Courier New" w:hAnsi="Courier New" w:cs="Courier New" w:hint="default"/>
      </w:rPr>
    </w:lvl>
    <w:lvl w:ilvl="2" w:tplc="04100005" w:tentative="1">
      <w:start w:val="1"/>
      <w:numFmt w:val="bullet"/>
      <w:lvlText w:val=""/>
      <w:lvlJc w:val="left"/>
      <w:pPr>
        <w:ind w:left="2164" w:hanging="360"/>
      </w:pPr>
      <w:rPr>
        <w:rFonts w:ascii="Wingdings" w:hAnsi="Wingdings" w:hint="default"/>
      </w:rPr>
    </w:lvl>
    <w:lvl w:ilvl="3" w:tplc="04100001" w:tentative="1">
      <w:start w:val="1"/>
      <w:numFmt w:val="bullet"/>
      <w:lvlText w:val=""/>
      <w:lvlJc w:val="left"/>
      <w:pPr>
        <w:ind w:left="2884" w:hanging="360"/>
      </w:pPr>
      <w:rPr>
        <w:rFonts w:ascii="Symbol" w:hAnsi="Symbol" w:hint="default"/>
      </w:rPr>
    </w:lvl>
    <w:lvl w:ilvl="4" w:tplc="04100003" w:tentative="1">
      <w:start w:val="1"/>
      <w:numFmt w:val="bullet"/>
      <w:lvlText w:val="o"/>
      <w:lvlJc w:val="left"/>
      <w:pPr>
        <w:ind w:left="3604" w:hanging="360"/>
      </w:pPr>
      <w:rPr>
        <w:rFonts w:ascii="Courier New" w:hAnsi="Courier New" w:cs="Courier New" w:hint="default"/>
      </w:rPr>
    </w:lvl>
    <w:lvl w:ilvl="5" w:tplc="04100005" w:tentative="1">
      <w:start w:val="1"/>
      <w:numFmt w:val="bullet"/>
      <w:lvlText w:val=""/>
      <w:lvlJc w:val="left"/>
      <w:pPr>
        <w:ind w:left="4324" w:hanging="360"/>
      </w:pPr>
      <w:rPr>
        <w:rFonts w:ascii="Wingdings" w:hAnsi="Wingdings" w:hint="default"/>
      </w:rPr>
    </w:lvl>
    <w:lvl w:ilvl="6" w:tplc="04100001" w:tentative="1">
      <w:start w:val="1"/>
      <w:numFmt w:val="bullet"/>
      <w:lvlText w:val=""/>
      <w:lvlJc w:val="left"/>
      <w:pPr>
        <w:ind w:left="5044" w:hanging="360"/>
      </w:pPr>
      <w:rPr>
        <w:rFonts w:ascii="Symbol" w:hAnsi="Symbol" w:hint="default"/>
      </w:rPr>
    </w:lvl>
    <w:lvl w:ilvl="7" w:tplc="04100003" w:tentative="1">
      <w:start w:val="1"/>
      <w:numFmt w:val="bullet"/>
      <w:lvlText w:val="o"/>
      <w:lvlJc w:val="left"/>
      <w:pPr>
        <w:ind w:left="5764" w:hanging="360"/>
      </w:pPr>
      <w:rPr>
        <w:rFonts w:ascii="Courier New" w:hAnsi="Courier New" w:cs="Courier New" w:hint="default"/>
      </w:rPr>
    </w:lvl>
    <w:lvl w:ilvl="8" w:tplc="04100005" w:tentative="1">
      <w:start w:val="1"/>
      <w:numFmt w:val="bullet"/>
      <w:lvlText w:val=""/>
      <w:lvlJc w:val="left"/>
      <w:pPr>
        <w:ind w:left="6484" w:hanging="360"/>
      </w:pPr>
      <w:rPr>
        <w:rFonts w:ascii="Wingdings" w:hAnsi="Wingdings" w:hint="default"/>
      </w:rPr>
    </w:lvl>
  </w:abstractNum>
  <w:abstractNum w:abstractNumId="34">
    <w:nsid w:val="579A75D5"/>
    <w:multiLevelType w:val="hybridMultilevel"/>
    <w:tmpl w:val="C08C2FA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39A3304"/>
    <w:multiLevelType w:val="hybridMultilevel"/>
    <w:tmpl w:val="A672D4D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75911C00"/>
    <w:multiLevelType w:val="hybridMultilevel"/>
    <w:tmpl w:val="C0A0373C"/>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31"/>
  </w:num>
  <w:num w:numId="4">
    <w:abstractNumId w:val="36"/>
  </w:num>
  <w:num w:numId="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2"/>
  </w:num>
  <w:num w:numId="8">
    <w:abstractNumId w:val="27"/>
  </w:num>
  <w:num w:numId="9">
    <w:abstractNumId w:val="26"/>
  </w:num>
  <w:num w:numId="10">
    <w:abstractNumId w:val="29"/>
  </w:num>
  <w:num w:numId="11">
    <w:abstractNumId w:val="28"/>
  </w:num>
  <w:num w:numId="12">
    <w:abstractNumId w:val="33"/>
  </w:num>
  <w:num w:numId="13">
    <w:abstractNumId w:val="30"/>
  </w:num>
  <w:num w:numId="1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rsids>
    <w:rsidRoot w:val="009A4213"/>
    <w:rsid w:val="00015273"/>
    <w:rsid w:val="00044414"/>
    <w:rsid w:val="000B0F28"/>
    <w:rsid w:val="000D0EE3"/>
    <w:rsid w:val="00100291"/>
    <w:rsid w:val="00111FD7"/>
    <w:rsid w:val="00143014"/>
    <w:rsid w:val="00144C98"/>
    <w:rsid w:val="00145D62"/>
    <w:rsid w:val="00162422"/>
    <w:rsid w:val="001C214E"/>
    <w:rsid w:val="002575B1"/>
    <w:rsid w:val="00263CC4"/>
    <w:rsid w:val="00270D73"/>
    <w:rsid w:val="0029366F"/>
    <w:rsid w:val="00295FA5"/>
    <w:rsid w:val="002A6E90"/>
    <w:rsid w:val="002B71FD"/>
    <w:rsid w:val="002C7BBA"/>
    <w:rsid w:val="00306D08"/>
    <w:rsid w:val="00397F63"/>
    <w:rsid w:val="003B1C5B"/>
    <w:rsid w:val="003B462D"/>
    <w:rsid w:val="003D21F6"/>
    <w:rsid w:val="00406F9C"/>
    <w:rsid w:val="00410FEB"/>
    <w:rsid w:val="004132EB"/>
    <w:rsid w:val="00440673"/>
    <w:rsid w:val="004547C7"/>
    <w:rsid w:val="0048153F"/>
    <w:rsid w:val="00483A59"/>
    <w:rsid w:val="004954B3"/>
    <w:rsid w:val="004D2E14"/>
    <w:rsid w:val="004F3DAF"/>
    <w:rsid w:val="00517099"/>
    <w:rsid w:val="005275A1"/>
    <w:rsid w:val="00586C90"/>
    <w:rsid w:val="00590E82"/>
    <w:rsid w:val="0059286C"/>
    <w:rsid w:val="00593952"/>
    <w:rsid w:val="00595BAC"/>
    <w:rsid w:val="005E4564"/>
    <w:rsid w:val="006030DE"/>
    <w:rsid w:val="00603AB3"/>
    <w:rsid w:val="006211BC"/>
    <w:rsid w:val="006261D4"/>
    <w:rsid w:val="00662E7C"/>
    <w:rsid w:val="006678DA"/>
    <w:rsid w:val="0068583F"/>
    <w:rsid w:val="00696DD2"/>
    <w:rsid w:val="006A06A8"/>
    <w:rsid w:val="006B1C22"/>
    <w:rsid w:val="006C14E5"/>
    <w:rsid w:val="007069E4"/>
    <w:rsid w:val="007212C2"/>
    <w:rsid w:val="00755586"/>
    <w:rsid w:val="007A761A"/>
    <w:rsid w:val="007E76A1"/>
    <w:rsid w:val="007F50D7"/>
    <w:rsid w:val="007F6511"/>
    <w:rsid w:val="00814B1D"/>
    <w:rsid w:val="008314AC"/>
    <w:rsid w:val="00841496"/>
    <w:rsid w:val="008438A5"/>
    <w:rsid w:val="00856DCC"/>
    <w:rsid w:val="008814DD"/>
    <w:rsid w:val="008A0A26"/>
    <w:rsid w:val="008D627D"/>
    <w:rsid w:val="008E227C"/>
    <w:rsid w:val="008F0BBF"/>
    <w:rsid w:val="00903693"/>
    <w:rsid w:val="009466FD"/>
    <w:rsid w:val="009539D6"/>
    <w:rsid w:val="0095535E"/>
    <w:rsid w:val="00977928"/>
    <w:rsid w:val="009A4213"/>
    <w:rsid w:val="009B11EE"/>
    <w:rsid w:val="009D19C2"/>
    <w:rsid w:val="009D6CC8"/>
    <w:rsid w:val="009E1C86"/>
    <w:rsid w:val="00A06AC2"/>
    <w:rsid w:val="00A072B6"/>
    <w:rsid w:val="00A076AB"/>
    <w:rsid w:val="00A12AE0"/>
    <w:rsid w:val="00A7556C"/>
    <w:rsid w:val="00B03C8E"/>
    <w:rsid w:val="00B10438"/>
    <w:rsid w:val="00B47B66"/>
    <w:rsid w:val="00B73051"/>
    <w:rsid w:val="00B9020E"/>
    <w:rsid w:val="00BD0D24"/>
    <w:rsid w:val="00BE675B"/>
    <w:rsid w:val="00C537F0"/>
    <w:rsid w:val="00C70B86"/>
    <w:rsid w:val="00C927D5"/>
    <w:rsid w:val="00CB0E64"/>
    <w:rsid w:val="00CC20C6"/>
    <w:rsid w:val="00D06273"/>
    <w:rsid w:val="00D61E20"/>
    <w:rsid w:val="00D807BE"/>
    <w:rsid w:val="00D96221"/>
    <w:rsid w:val="00DB408A"/>
    <w:rsid w:val="00DE0CB0"/>
    <w:rsid w:val="00DF2FED"/>
    <w:rsid w:val="00DF62A1"/>
    <w:rsid w:val="00E368C0"/>
    <w:rsid w:val="00E5158D"/>
    <w:rsid w:val="00E722A2"/>
    <w:rsid w:val="00EA530B"/>
    <w:rsid w:val="00ED1108"/>
    <w:rsid w:val="00ED5150"/>
    <w:rsid w:val="00F02A12"/>
    <w:rsid w:val="00F2567B"/>
    <w:rsid w:val="00F3414E"/>
    <w:rsid w:val="00F56EFF"/>
    <w:rsid w:val="00FB124F"/>
    <w:rsid w:val="00FC26DB"/>
    <w:rsid w:val="00FD224B"/>
    <w:rsid w:val="479DD85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11BC"/>
    <w:pPr>
      <w:suppressAutoHyphens/>
    </w:pPr>
    <w:rPr>
      <w:sz w:val="24"/>
      <w:szCs w:val="24"/>
      <w:lang w:eastAsia="ar-SA"/>
    </w:rPr>
  </w:style>
  <w:style w:type="paragraph" w:styleId="Titolo1">
    <w:name w:val="heading 1"/>
    <w:basedOn w:val="Normale"/>
    <w:next w:val="Normale"/>
    <w:qFormat/>
    <w:rsid w:val="006211BC"/>
    <w:pPr>
      <w:keepNext/>
      <w:spacing w:before="240" w:after="60"/>
      <w:outlineLvl w:val="0"/>
    </w:pPr>
    <w:rPr>
      <w:rFonts w:ascii="Cambria" w:hAnsi="Cambria"/>
      <w:b/>
      <w:bCs/>
      <w:kern w:val="32"/>
      <w:sz w:val="32"/>
      <w:szCs w:val="32"/>
    </w:rPr>
  </w:style>
  <w:style w:type="paragraph" w:styleId="Titolo2">
    <w:name w:val="heading 2"/>
    <w:basedOn w:val="Normale"/>
    <w:next w:val="Normale"/>
    <w:qFormat/>
    <w:rsid w:val="006211BC"/>
    <w:pPr>
      <w:keepNext/>
      <w:spacing w:before="240" w:after="60"/>
      <w:outlineLvl w:val="1"/>
    </w:pPr>
    <w:rPr>
      <w:rFonts w:ascii="Cambria" w:hAnsi="Cambria"/>
      <w:b/>
      <w:bCs/>
      <w:i/>
      <w:iCs/>
      <w:sz w:val="28"/>
      <w:szCs w:val="28"/>
    </w:rPr>
  </w:style>
  <w:style w:type="paragraph" w:styleId="Titolo3">
    <w:name w:val="heading 3"/>
    <w:basedOn w:val="Normale"/>
    <w:qFormat/>
    <w:rsid w:val="006211BC"/>
    <w:pPr>
      <w:suppressAutoHyphens w:val="0"/>
      <w:spacing w:before="100" w:beforeAutospacing="1" w:after="100" w:afterAutospacing="1"/>
      <w:outlineLvl w:val="2"/>
    </w:pPr>
    <w:rPr>
      <w:b/>
      <w:bCs/>
      <w:sz w:val="27"/>
      <w:szCs w:val="27"/>
    </w:rPr>
  </w:style>
  <w:style w:type="paragraph" w:styleId="Titolo4">
    <w:name w:val="heading 4"/>
    <w:basedOn w:val="Normale"/>
    <w:next w:val="Normale"/>
    <w:qFormat/>
    <w:rsid w:val="006211BC"/>
    <w:pPr>
      <w:keepNext/>
      <w:numPr>
        <w:ilvl w:val="3"/>
        <w:numId w:val="1"/>
      </w:numPr>
      <w:spacing w:before="240" w:after="60"/>
      <w:outlineLvl w:val="3"/>
    </w:pPr>
    <w:rPr>
      <w:rFonts w:ascii="Calibri" w:hAnsi="Calibri"/>
      <w:b/>
      <w:bCs/>
      <w:sz w:val="28"/>
      <w:szCs w:val="28"/>
    </w:rPr>
  </w:style>
  <w:style w:type="paragraph" w:styleId="Titolo5">
    <w:name w:val="heading 5"/>
    <w:basedOn w:val="Normale"/>
    <w:next w:val="Normale"/>
    <w:qFormat/>
    <w:rsid w:val="006211BC"/>
    <w:pPr>
      <w:suppressAutoHyphens w:val="0"/>
      <w:spacing w:before="240" w:after="60"/>
      <w:outlineLvl w:val="4"/>
    </w:pPr>
    <w:rPr>
      <w:rFonts w:ascii="Calibri" w:hAnsi="Calibri"/>
      <w:b/>
      <w:bCs/>
      <w:i/>
      <w:iCs/>
      <w:sz w:val="26"/>
      <w:szCs w:val="26"/>
    </w:rPr>
  </w:style>
  <w:style w:type="paragraph" w:styleId="Titolo6">
    <w:name w:val="heading 6"/>
    <w:basedOn w:val="Normale"/>
    <w:next w:val="Normale"/>
    <w:qFormat/>
    <w:rsid w:val="006211BC"/>
    <w:pPr>
      <w:spacing w:before="240" w:after="60"/>
      <w:outlineLvl w:val="5"/>
    </w:pPr>
    <w:rPr>
      <w:rFonts w:ascii="Calibri" w:hAnsi="Calibri"/>
      <w:b/>
      <w:bCs/>
      <w:sz w:val="22"/>
      <w:szCs w:val="22"/>
    </w:rPr>
  </w:style>
  <w:style w:type="paragraph" w:styleId="Titolo7">
    <w:name w:val="heading 7"/>
    <w:basedOn w:val="Normale"/>
    <w:next w:val="Normale"/>
    <w:qFormat/>
    <w:rsid w:val="006211BC"/>
    <w:pPr>
      <w:suppressAutoHyphens w:val="0"/>
      <w:spacing w:before="240" w:after="60"/>
      <w:outlineLvl w:val="6"/>
    </w:pPr>
    <w:rPr>
      <w:rFonts w:ascii="Calibri" w:hAnsi="Calibri"/>
    </w:rPr>
  </w:style>
  <w:style w:type="paragraph" w:styleId="Titolo8">
    <w:name w:val="heading 8"/>
    <w:basedOn w:val="Normale"/>
    <w:next w:val="Normale"/>
    <w:qFormat/>
    <w:rsid w:val="006211BC"/>
    <w:pPr>
      <w:suppressAutoHyphens w:val="0"/>
      <w:spacing w:before="240" w:after="60"/>
      <w:outlineLvl w:val="7"/>
    </w:pPr>
    <w:rPr>
      <w:rFonts w:ascii="Calibri" w:hAnsi="Calibri"/>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rsid w:val="006211BC"/>
    <w:rPr>
      <w:rFonts w:ascii="Cambria" w:eastAsia="Times New Roman" w:hAnsi="Cambria" w:cs="Times New Roman"/>
      <w:b/>
      <w:bCs/>
      <w:kern w:val="32"/>
      <w:sz w:val="32"/>
      <w:szCs w:val="32"/>
      <w:lang w:eastAsia="ar-SA"/>
    </w:rPr>
  </w:style>
  <w:style w:type="character" w:customStyle="1" w:styleId="Titolo2Carattere">
    <w:name w:val="Titolo 2 Carattere"/>
    <w:rsid w:val="006211BC"/>
    <w:rPr>
      <w:rFonts w:ascii="Cambria" w:hAnsi="Cambria"/>
      <w:b/>
      <w:bCs/>
      <w:i/>
      <w:iCs/>
      <w:sz w:val="28"/>
      <w:szCs w:val="28"/>
      <w:lang w:eastAsia="ar-SA"/>
    </w:rPr>
  </w:style>
  <w:style w:type="character" w:customStyle="1" w:styleId="Titolo3Carattere">
    <w:name w:val="Titolo 3 Carattere"/>
    <w:rsid w:val="006211BC"/>
    <w:rPr>
      <w:b/>
      <w:bCs/>
      <w:sz w:val="27"/>
      <w:szCs w:val="27"/>
    </w:rPr>
  </w:style>
  <w:style w:type="character" w:customStyle="1" w:styleId="Titolo5Carattere">
    <w:name w:val="Titolo 5 Carattere"/>
    <w:rsid w:val="006211BC"/>
    <w:rPr>
      <w:rFonts w:ascii="Calibri" w:hAnsi="Calibri"/>
      <w:b/>
      <w:bCs/>
      <w:i/>
      <w:iCs/>
      <w:sz w:val="26"/>
      <w:szCs w:val="26"/>
    </w:rPr>
  </w:style>
  <w:style w:type="character" w:customStyle="1" w:styleId="Titolo6Carattere">
    <w:name w:val="Titolo 6 Carattere"/>
    <w:semiHidden/>
    <w:rsid w:val="006211BC"/>
    <w:rPr>
      <w:rFonts w:ascii="Calibri" w:eastAsia="Times New Roman" w:hAnsi="Calibri" w:cs="Times New Roman"/>
      <w:b/>
      <w:bCs/>
      <w:sz w:val="22"/>
      <w:szCs w:val="22"/>
      <w:lang w:eastAsia="ar-SA"/>
    </w:rPr>
  </w:style>
  <w:style w:type="character" w:customStyle="1" w:styleId="Titolo7Carattere">
    <w:name w:val="Titolo 7 Carattere"/>
    <w:rsid w:val="006211BC"/>
    <w:rPr>
      <w:rFonts w:ascii="Calibri" w:hAnsi="Calibri"/>
      <w:sz w:val="24"/>
      <w:szCs w:val="24"/>
    </w:rPr>
  </w:style>
  <w:style w:type="character" w:customStyle="1" w:styleId="Titolo8Carattere">
    <w:name w:val="Titolo 8 Carattere"/>
    <w:rsid w:val="006211BC"/>
    <w:rPr>
      <w:rFonts w:ascii="Calibri" w:hAnsi="Calibri"/>
      <w:i/>
      <w:iCs/>
      <w:sz w:val="24"/>
      <w:szCs w:val="24"/>
    </w:rPr>
  </w:style>
  <w:style w:type="character" w:customStyle="1" w:styleId="WW8Num3z0">
    <w:name w:val="WW8Num3z0"/>
    <w:rsid w:val="006211BC"/>
    <w:rPr>
      <w:rFonts w:ascii="Symbol" w:hAnsi="Symbol"/>
    </w:rPr>
  </w:style>
  <w:style w:type="character" w:customStyle="1" w:styleId="WW8Num3z1">
    <w:name w:val="WW8Num3z1"/>
    <w:rsid w:val="006211BC"/>
    <w:rPr>
      <w:rFonts w:ascii="Courier New" w:hAnsi="Courier New" w:cs="Courier New"/>
    </w:rPr>
  </w:style>
  <w:style w:type="character" w:customStyle="1" w:styleId="WW8Num3z2">
    <w:name w:val="WW8Num3z2"/>
    <w:rsid w:val="006211BC"/>
    <w:rPr>
      <w:rFonts w:ascii="Wingdings" w:hAnsi="Wingdings"/>
    </w:rPr>
  </w:style>
  <w:style w:type="character" w:customStyle="1" w:styleId="WW8Num4z0">
    <w:name w:val="WW8Num4z0"/>
    <w:rsid w:val="006211BC"/>
    <w:rPr>
      <w:rFonts w:ascii="Symbol" w:hAnsi="Symbol"/>
    </w:rPr>
  </w:style>
  <w:style w:type="character" w:customStyle="1" w:styleId="WW8Num4z1">
    <w:name w:val="WW8Num4z1"/>
    <w:rsid w:val="006211BC"/>
    <w:rPr>
      <w:rFonts w:ascii="Courier New" w:hAnsi="Courier New" w:cs="Courier New"/>
    </w:rPr>
  </w:style>
  <w:style w:type="character" w:customStyle="1" w:styleId="WW8Num4z2">
    <w:name w:val="WW8Num4z2"/>
    <w:rsid w:val="006211BC"/>
    <w:rPr>
      <w:rFonts w:ascii="Wingdings" w:hAnsi="Wingdings"/>
    </w:rPr>
  </w:style>
  <w:style w:type="character" w:customStyle="1" w:styleId="WW8Num5z0">
    <w:name w:val="WW8Num5z0"/>
    <w:rsid w:val="006211BC"/>
    <w:rPr>
      <w:rFonts w:ascii="Symbol" w:hAnsi="Symbol"/>
    </w:rPr>
  </w:style>
  <w:style w:type="character" w:customStyle="1" w:styleId="WW8Num5z1">
    <w:name w:val="WW8Num5z1"/>
    <w:rsid w:val="006211BC"/>
    <w:rPr>
      <w:rFonts w:ascii="Courier New" w:hAnsi="Courier New" w:cs="Courier New"/>
    </w:rPr>
  </w:style>
  <w:style w:type="character" w:customStyle="1" w:styleId="WW8Num5z2">
    <w:name w:val="WW8Num5z2"/>
    <w:rsid w:val="006211BC"/>
    <w:rPr>
      <w:rFonts w:ascii="Wingdings" w:hAnsi="Wingdings"/>
    </w:rPr>
  </w:style>
  <w:style w:type="character" w:customStyle="1" w:styleId="WW8Num6z0">
    <w:name w:val="WW8Num6z0"/>
    <w:rsid w:val="006211BC"/>
    <w:rPr>
      <w:rFonts w:ascii="Wingdings" w:hAnsi="Wingdings"/>
    </w:rPr>
  </w:style>
  <w:style w:type="character" w:customStyle="1" w:styleId="WW8Num8z0">
    <w:name w:val="WW8Num8z0"/>
    <w:rsid w:val="006211BC"/>
    <w:rPr>
      <w:rFonts w:ascii="Times New Roman" w:eastAsia="Times New Roman" w:hAnsi="Times New Roman" w:cs="Times New Roman"/>
    </w:rPr>
  </w:style>
  <w:style w:type="character" w:customStyle="1" w:styleId="WW8Num8z1">
    <w:name w:val="WW8Num8z1"/>
    <w:rsid w:val="006211BC"/>
    <w:rPr>
      <w:rFonts w:ascii="Courier New" w:hAnsi="Courier New" w:cs="Courier New"/>
    </w:rPr>
  </w:style>
  <w:style w:type="character" w:customStyle="1" w:styleId="WW8Num8z2">
    <w:name w:val="WW8Num8z2"/>
    <w:rsid w:val="006211BC"/>
    <w:rPr>
      <w:rFonts w:ascii="Wingdings" w:hAnsi="Wingdings"/>
    </w:rPr>
  </w:style>
  <w:style w:type="character" w:customStyle="1" w:styleId="WW8Num8z3">
    <w:name w:val="WW8Num8z3"/>
    <w:rsid w:val="006211BC"/>
    <w:rPr>
      <w:rFonts w:ascii="Symbol" w:hAnsi="Symbol"/>
    </w:rPr>
  </w:style>
  <w:style w:type="character" w:customStyle="1" w:styleId="WW8Num9z0">
    <w:name w:val="WW8Num9z0"/>
    <w:rsid w:val="006211BC"/>
    <w:rPr>
      <w:rFonts w:ascii="Symbol" w:hAnsi="Symbol"/>
    </w:rPr>
  </w:style>
  <w:style w:type="character" w:customStyle="1" w:styleId="WW8Num9z1">
    <w:name w:val="WW8Num9z1"/>
    <w:rsid w:val="006211BC"/>
    <w:rPr>
      <w:rFonts w:ascii="Courier New" w:hAnsi="Courier New" w:cs="Courier New"/>
    </w:rPr>
  </w:style>
  <w:style w:type="character" w:customStyle="1" w:styleId="WW8Num9z2">
    <w:name w:val="WW8Num9z2"/>
    <w:rsid w:val="006211BC"/>
    <w:rPr>
      <w:rFonts w:ascii="Wingdings" w:hAnsi="Wingdings"/>
    </w:rPr>
  </w:style>
  <w:style w:type="character" w:customStyle="1" w:styleId="WW8Num12z0">
    <w:name w:val="WW8Num12z0"/>
    <w:rsid w:val="006211BC"/>
    <w:rPr>
      <w:rFonts w:ascii="Tahoma" w:hAnsi="Tahoma" w:cs="Times New Roman"/>
    </w:rPr>
  </w:style>
  <w:style w:type="character" w:customStyle="1" w:styleId="WW8Num13z0">
    <w:name w:val="WW8Num13z0"/>
    <w:rsid w:val="006211BC"/>
    <w:rPr>
      <w:b/>
    </w:rPr>
  </w:style>
  <w:style w:type="character" w:customStyle="1" w:styleId="WW8Num13z1">
    <w:name w:val="WW8Num13z1"/>
    <w:rsid w:val="006211BC"/>
    <w:rPr>
      <w:rFonts w:ascii="Symbol" w:hAnsi="Symbol"/>
    </w:rPr>
  </w:style>
  <w:style w:type="character" w:customStyle="1" w:styleId="WW8Num14z0">
    <w:name w:val="WW8Num14z0"/>
    <w:rsid w:val="006211BC"/>
    <w:rPr>
      <w:color w:val="auto"/>
    </w:rPr>
  </w:style>
  <w:style w:type="character" w:customStyle="1" w:styleId="WW8Num15z0">
    <w:name w:val="WW8Num15z0"/>
    <w:rsid w:val="006211BC"/>
    <w:rPr>
      <w:rFonts w:ascii="Wingdings" w:hAnsi="Wingdings"/>
    </w:rPr>
  </w:style>
  <w:style w:type="character" w:customStyle="1" w:styleId="WW8Num15z1">
    <w:name w:val="WW8Num15z1"/>
    <w:rsid w:val="006211BC"/>
    <w:rPr>
      <w:rFonts w:ascii="Courier New" w:hAnsi="Courier New" w:cs="Courier New"/>
    </w:rPr>
  </w:style>
  <w:style w:type="character" w:customStyle="1" w:styleId="WW8Num15z3">
    <w:name w:val="WW8Num15z3"/>
    <w:rsid w:val="006211BC"/>
    <w:rPr>
      <w:rFonts w:ascii="Symbol" w:hAnsi="Symbol"/>
    </w:rPr>
  </w:style>
  <w:style w:type="character" w:customStyle="1" w:styleId="WW8Num16z0">
    <w:name w:val="WW8Num16z0"/>
    <w:rsid w:val="006211BC"/>
    <w:rPr>
      <w:rFonts w:ascii="Symbol" w:hAnsi="Symbol"/>
    </w:rPr>
  </w:style>
  <w:style w:type="character" w:customStyle="1" w:styleId="WW8Num16z1">
    <w:name w:val="WW8Num16z1"/>
    <w:rsid w:val="006211BC"/>
    <w:rPr>
      <w:rFonts w:ascii="Courier New" w:hAnsi="Courier New" w:cs="Courier New"/>
    </w:rPr>
  </w:style>
  <w:style w:type="character" w:customStyle="1" w:styleId="WW8Num16z2">
    <w:name w:val="WW8Num16z2"/>
    <w:rsid w:val="006211BC"/>
    <w:rPr>
      <w:rFonts w:ascii="Wingdings" w:hAnsi="Wingdings"/>
    </w:rPr>
  </w:style>
  <w:style w:type="character" w:customStyle="1" w:styleId="WW8Num17z0">
    <w:name w:val="WW8Num17z0"/>
    <w:rsid w:val="006211BC"/>
    <w:rPr>
      <w:rFonts w:ascii="Symbol" w:hAnsi="Symbol"/>
    </w:rPr>
  </w:style>
  <w:style w:type="character" w:customStyle="1" w:styleId="WW8Num17z1">
    <w:name w:val="WW8Num17z1"/>
    <w:rsid w:val="006211BC"/>
    <w:rPr>
      <w:rFonts w:ascii="Courier New" w:hAnsi="Courier New" w:cs="Courier New"/>
    </w:rPr>
  </w:style>
  <w:style w:type="character" w:customStyle="1" w:styleId="WW8Num17z2">
    <w:name w:val="WW8Num17z2"/>
    <w:rsid w:val="006211BC"/>
    <w:rPr>
      <w:rFonts w:ascii="Wingdings" w:hAnsi="Wingdings"/>
    </w:rPr>
  </w:style>
  <w:style w:type="character" w:customStyle="1" w:styleId="WW8Num19z0">
    <w:name w:val="WW8Num19z0"/>
    <w:rsid w:val="006211BC"/>
    <w:rPr>
      <w:rFonts w:ascii="Symbol" w:hAnsi="Symbol"/>
    </w:rPr>
  </w:style>
  <w:style w:type="character" w:customStyle="1" w:styleId="WW8Num20z0">
    <w:name w:val="WW8Num20z0"/>
    <w:rsid w:val="006211BC"/>
    <w:rPr>
      <w:rFonts w:ascii="Symbol" w:hAnsi="Symbol"/>
    </w:rPr>
  </w:style>
  <w:style w:type="character" w:customStyle="1" w:styleId="WW8Num20z1">
    <w:name w:val="WW8Num20z1"/>
    <w:rsid w:val="006211BC"/>
    <w:rPr>
      <w:rFonts w:ascii="Courier New" w:hAnsi="Courier New" w:cs="Courier New"/>
    </w:rPr>
  </w:style>
  <w:style w:type="character" w:customStyle="1" w:styleId="WW8Num20z2">
    <w:name w:val="WW8Num20z2"/>
    <w:rsid w:val="006211BC"/>
    <w:rPr>
      <w:rFonts w:ascii="Wingdings" w:hAnsi="Wingdings"/>
    </w:rPr>
  </w:style>
  <w:style w:type="character" w:customStyle="1" w:styleId="WW8Num23z0">
    <w:name w:val="WW8Num23z0"/>
    <w:rsid w:val="006211BC"/>
    <w:rPr>
      <w:rFonts w:ascii="Times New Roman" w:eastAsia="Times New Roman" w:hAnsi="Times New Roman" w:cs="Times New Roman"/>
    </w:rPr>
  </w:style>
  <w:style w:type="character" w:customStyle="1" w:styleId="WW8Num23z1">
    <w:name w:val="WW8Num23z1"/>
    <w:rsid w:val="006211BC"/>
    <w:rPr>
      <w:rFonts w:ascii="Courier New" w:hAnsi="Courier New" w:cs="Courier New"/>
    </w:rPr>
  </w:style>
  <w:style w:type="character" w:customStyle="1" w:styleId="WW8Num23z2">
    <w:name w:val="WW8Num23z2"/>
    <w:rsid w:val="006211BC"/>
    <w:rPr>
      <w:rFonts w:ascii="Wingdings" w:hAnsi="Wingdings"/>
    </w:rPr>
  </w:style>
  <w:style w:type="character" w:customStyle="1" w:styleId="WW8Num23z3">
    <w:name w:val="WW8Num23z3"/>
    <w:rsid w:val="006211BC"/>
    <w:rPr>
      <w:rFonts w:ascii="Symbol" w:hAnsi="Symbol"/>
    </w:rPr>
  </w:style>
  <w:style w:type="character" w:customStyle="1" w:styleId="WW8Num24z0">
    <w:name w:val="WW8Num24z0"/>
    <w:rsid w:val="006211BC"/>
    <w:rPr>
      <w:b/>
      <w:color w:val="auto"/>
    </w:rPr>
  </w:style>
  <w:style w:type="character" w:customStyle="1" w:styleId="WW8Num25z0">
    <w:name w:val="WW8Num25z0"/>
    <w:rsid w:val="006211BC"/>
    <w:rPr>
      <w:rFonts w:ascii="Symbol" w:hAnsi="Symbol"/>
    </w:rPr>
  </w:style>
  <w:style w:type="character" w:customStyle="1" w:styleId="WW8Num25z1">
    <w:name w:val="WW8Num25z1"/>
    <w:rsid w:val="006211BC"/>
    <w:rPr>
      <w:rFonts w:ascii="Courier New" w:hAnsi="Courier New" w:cs="Courier New"/>
    </w:rPr>
  </w:style>
  <w:style w:type="character" w:customStyle="1" w:styleId="WW8Num25z2">
    <w:name w:val="WW8Num25z2"/>
    <w:rsid w:val="006211BC"/>
    <w:rPr>
      <w:rFonts w:ascii="Wingdings" w:hAnsi="Wingdings"/>
    </w:rPr>
  </w:style>
  <w:style w:type="character" w:customStyle="1" w:styleId="WW8Num27z0">
    <w:name w:val="WW8Num27z0"/>
    <w:rsid w:val="006211BC"/>
    <w:rPr>
      <w:rFonts w:ascii="Wingdings" w:hAnsi="Wingdings"/>
    </w:rPr>
  </w:style>
  <w:style w:type="character" w:customStyle="1" w:styleId="WW8Num27z1">
    <w:name w:val="WW8Num27z1"/>
    <w:rsid w:val="006211BC"/>
    <w:rPr>
      <w:rFonts w:ascii="Courier New" w:hAnsi="Courier New" w:cs="Courier New"/>
    </w:rPr>
  </w:style>
  <w:style w:type="character" w:customStyle="1" w:styleId="WW8Num27z3">
    <w:name w:val="WW8Num27z3"/>
    <w:rsid w:val="006211BC"/>
    <w:rPr>
      <w:rFonts w:ascii="Symbol" w:hAnsi="Symbol"/>
    </w:rPr>
  </w:style>
  <w:style w:type="character" w:customStyle="1" w:styleId="WW8Num28z0">
    <w:name w:val="WW8Num28z0"/>
    <w:rsid w:val="006211BC"/>
    <w:rPr>
      <w:rFonts w:ascii="Symbol" w:hAnsi="Symbol"/>
    </w:rPr>
  </w:style>
  <w:style w:type="character" w:customStyle="1" w:styleId="WW8Num28z1">
    <w:name w:val="WW8Num28z1"/>
    <w:rsid w:val="006211BC"/>
    <w:rPr>
      <w:rFonts w:ascii="Courier New" w:hAnsi="Courier New" w:cs="Courier New"/>
    </w:rPr>
  </w:style>
  <w:style w:type="character" w:customStyle="1" w:styleId="WW8Num28z2">
    <w:name w:val="WW8Num28z2"/>
    <w:rsid w:val="006211BC"/>
    <w:rPr>
      <w:rFonts w:ascii="Wingdings" w:hAnsi="Wingdings"/>
    </w:rPr>
  </w:style>
  <w:style w:type="character" w:customStyle="1" w:styleId="WW8Num29z0">
    <w:name w:val="WW8Num29z0"/>
    <w:rsid w:val="006211BC"/>
    <w:rPr>
      <w:rFonts w:ascii="Symbol" w:hAnsi="Symbol"/>
    </w:rPr>
  </w:style>
  <w:style w:type="character" w:customStyle="1" w:styleId="WW8Num29z1">
    <w:name w:val="WW8Num29z1"/>
    <w:rsid w:val="006211BC"/>
    <w:rPr>
      <w:rFonts w:ascii="Courier New" w:hAnsi="Courier New" w:cs="Courier New"/>
    </w:rPr>
  </w:style>
  <w:style w:type="character" w:customStyle="1" w:styleId="WW8Num29z2">
    <w:name w:val="WW8Num29z2"/>
    <w:rsid w:val="006211BC"/>
    <w:rPr>
      <w:rFonts w:ascii="Wingdings" w:hAnsi="Wingdings"/>
    </w:rPr>
  </w:style>
  <w:style w:type="character" w:customStyle="1" w:styleId="WW8Num31z0">
    <w:name w:val="WW8Num31z0"/>
    <w:rsid w:val="006211BC"/>
    <w:rPr>
      <w:rFonts w:ascii="Symbol" w:hAnsi="Symbol"/>
    </w:rPr>
  </w:style>
  <w:style w:type="character" w:customStyle="1" w:styleId="WW8Num31z1">
    <w:name w:val="WW8Num31z1"/>
    <w:rsid w:val="006211BC"/>
    <w:rPr>
      <w:rFonts w:ascii="Courier New" w:hAnsi="Courier New" w:cs="Courier New"/>
    </w:rPr>
  </w:style>
  <w:style w:type="character" w:customStyle="1" w:styleId="WW8Num31z2">
    <w:name w:val="WW8Num31z2"/>
    <w:rsid w:val="006211BC"/>
    <w:rPr>
      <w:rFonts w:ascii="Wingdings" w:hAnsi="Wingdings"/>
    </w:rPr>
  </w:style>
  <w:style w:type="character" w:customStyle="1" w:styleId="WW8Num32z0">
    <w:name w:val="WW8Num32z0"/>
    <w:rsid w:val="006211BC"/>
    <w:rPr>
      <w:rFonts w:ascii="Symbol" w:hAnsi="Symbol"/>
    </w:rPr>
  </w:style>
  <w:style w:type="character" w:customStyle="1" w:styleId="WW8Num32z1">
    <w:name w:val="WW8Num32z1"/>
    <w:rsid w:val="006211BC"/>
    <w:rPr>
      <w:rFonts w:ascii="Courier New" w:hAnsi="Courier New" w:cs="Courier New"/>
    </w:rPr>
  </w:style>
  <w:style w:type="character" w:customStyle="1" w:styleId="WW8Num32z2">
    <w:name w:val="WW8Num32z2"/>
    <w:rsid w:val="006211BC"/>
    <w:rPr>
      <w:rFonts w:ascii="Wingdings" w:hAnsi="Wingdings"/>
    </w:rPr>
  </w:style>
  <w:style w:type="character" w:customStyle="1" w:styleId="WW8Num33z0">
    <w:name w:val="WW8Num33z0"/>
    <w:rsid w:val="006211BC"/>
    <w:rPr>
      <w:rFonts w:ascii="Symbol" w:hAnsi="Symbol"/>
    </w:rPr>
  </w:style>
  <w:style w:type="character" w:customStyle="1" w:styleId="WW8Num34z0">
    <w:name w:val="WW8Num34z0"/>
    <w:rsid w:val="006211BC"/>
    <w:rPr>
      <w:rFonts w:ascii="Symbol" w:hAnsi="Symbol"/>
    </w:rPr>
  </w:style>
  <w:style w:type="character" w:customStyle="1" w:styleId="WW8Num34z1">
    <w:name w:val="WW8Num34z1"/>
    <w:rsid w:val="006211BC"/>
    <w:rPr>
      <w:rFonts w:ascii="Courier New" w:hAnsi="Courier New" w:cs="Courier New"/>
    </w:rPr>
  </w:style>
  <w:style w:type="character" w:customStyle="1" w:styleId="WW8Num34z2">
    <w:name w:val="WW8Num34z2"/>
    <w:rsid w:val="006211BC"/>
    <w:rPr>
      <w:rFonts w:ascii="Wingdings" w:hAnsi="Wingdings"/>
    </w:rPr>
  </w:style>
  <w:style w:type="character" w:customStyle="1" w:styleId="WW8Num35z0">
    <w:name w:val="WW8Num35z0"/>
    <w:rsid w:val="006211BC"/>
    <w:rPr>
      <w:rFonts w:ascii="Symbol" w:hAnsi="Symbol"/>
    </w:rPr>
  </w:style>
  <w:style w:type="character" w:customStyle="1" w:styleId="WW8Num36z0">
    <w:name w:val="WW8Num36z0"/>
    <w:rsid w:val="006211BC"/>
    <w:rPr>
      <w:rFonts w:ascii="Symbol" w:hAnsi="Symbol"/>
    </w:rPr>
  </w:style>
  <w:style w:type="character" w:customStyle="1" w:styleId="WW8Num36z1">
    <w:name w:val="WW8Num36z1"/>
    <w:rsid w:val="006211BC"/>
    <w:rPr>
      <w:rFonts w:ascii="Courier New" w:hAnsi="Courier New" w:cs="Courier New"/>
    </w:rPr>
  </w:style>
  <w:style w:type="character" w:customStyle="1" w:styleId="WW8Num36z2">
    <w:name w:val="WW8Num36z2"/>
    <w:rsid w:val="006211BC"/>
    <w:rPr>
      <w:rFonts w:ascii="Wingdings" w:hAnsi="Wingdings"/>
    </w:rPr>
  </w:style>
  <w:style w:type="character" w:customStyle="1" w:styleId="WW8Num37z0">
    <w:name w:val="WW8Num37z0"/>
    <w:rsid w:val="006211BC"/>
    <w:rPr>
      <w:rFonts w:ascii="Times New Roman" w:eastAsia="Times New Roman" w:hAnsi="Times New Roman" w:cs="Times New Roman"/>
    </w:rPr>
  </w:style>
  <w:style w:type="character" w:customStyle="1" w:styleId="WW8Num37z1">
    <w:name w:val="WW8Num37z1"/>
    <w:rsid w:val="006211BC"/>
    <w:rPr>
      <w:rFonts w:ascii="Courier New" w:hAnsi="Courier New" w:cs="Courier New"/>
    </w:rPr>
  </w:style>
  <w:style w:type="character" w:customStyle="1" w:styleId="WW8Num37z2">
    <w:name w:val="WW8Num37z2"/>
    <w:rsid w:val="006211BC"/>
    <w:rPr>
      <w:rFonts w:ascii="Wingdings" w:hAnsi="Wingdings"/>
    </w:rPr>
  </w:style>
  <w:style w:type="character" w:customStyle="1" w:styleId="WW8Num37z3">
    <w:name w:val="WW8Num37z3"/>
    <w:rsid w:val="006211BC"/>
    <w:rPr>
      <w:rFonts w:ascii="Symbol" w:hAnsi="Symbol"/>
    </w:rPr>
  </w:style>
  <w:style w:type="character" w:customStyle="1" w:styleId="WW8Num39z0">
    <w:name w:val="WW8Num39z0"/>
    <w:rsid w:val="006211BC"/>
    <w:rPr>
      <w:rFonts w:ascii="Wingdings" w:hAnsi="Wingdings"/>
    </w:rPr>
  </w:style>
  <w:style w:type="character" w:customStyle="1" w:styleId="WW8Num39z1">
    <w:name w:val="WW8Num39z1"/>
    <w:rsid w:val="006211BC"/>
    <w:rPr>
      <w:rFonts w:ascii="Courier New" w:hAnsi="Courier New" w:cs="Courier New"/>
    </w:rPr>
  </w:style>
  <w:style w:type="character" w:customStyle="1" w:styleId="WW8Num39z3">
    <w:name w:val="WW8Num39z3"/>
    <w:rsid w:val="006211BC"/>
    <w:rPr>
      <w:rFonts w:ascii="Symbol" w:hAnsi="Symbol"/>
    </w:rPr>
  </w:style>
  <w:style w:type="character" w:customStyle="1" w:styleId="WW8Num42z0">
    <w:name w:val="WW8Num42z0"/>
    <w:rsid w:val="006211BC"/>
    <w:rPr>
      <w:rFonts w:ascii="Wingdings" w:hAnsi="Wingdings"/>
    </w:rPr>
  </w:style>
  <w:style w:type="character" w:customStyle="1" w:styleId="WW8Num42z1">
    <w:name w:val="WW8Num42z1"/>
    <w:rsid w:val="006211BC"/>
    <w:rPr>
      <w:rFonts w:ascii="Courier New" w:hAnsi="Courier New" w:cs="Courier New"/>
    </w:rPr>
  </w:style>
  <w:style w:type="character" w:customStyle="1" w:styleId="WW8Num42z3">
    <w:name w:val="WW8Num42z3"/>
    <w:rsid w:val="006211BC"/>
    <w:rPr>
      <w:rFonts w:ascii="Symbol" w:hAnsi="Symbol"/>
    </w:rPr>
  </w:style>
  <w:style w:type="character" w:customStyle="1" w:styleId="Carpredefinitoparagrafo1">
    <w:name w:val="Car. predefinito paragrafo1"/>
    <w:rsid w:val="006211BC"/>
  </w:style>
  <w:style w:type="character" w:customStyle="1" w:styleId="Titolo4Carattere">
    <w:name w:val="Titolo 4 Carattere"/>
    <w:rsid w:val="006211BC"/>
    <w:rPr>
      <w:rFonts w:ascii="Calibri" w:hAnsi="Calibri"/>
      <w:b/>
      <w:bCs/>
      <w:sz w:val="28"/>
      <w:szCs w:val="28"/>
    </w:rPr>
  </w:style>
  <w:style w:type="character" w:customStyle="1" w:styleId="Punti">
    <w:name w:val="Punti"/>
    <w:rsid w:val="006211BC"/>
    <w:rPr>
      <w:rFonts w:ascii="OpenSymbol" w:eastAsia="OpenSymbol" w:hAnsi="OpenSymbol" w:cs="OpenSymbol"/>
    </w:rPr>
  </w:style>
  <w:style w:type="character" w:customStyle="1" w:styleId="Caratteredinumerazione">
    <w:name w:val="Carattere di numerazione"/>
    <w:rsid w:val="006211BC"/>
  </w:style>
  <w:style w:type="paragraph" w:customStyle="1" w:styleId="Intestazione1">
    <w:name w:val="Intestazione1"/>
    <w:basedOn w:val="Normale"/>
    <w:next w:val="Corpodeltesto"/>
    <w:rsid w:val="006211BC"/>
    <w:pPr>
      <w:keepNext/>
      <w:spacing w:before="240" w:after="120"/>
    </w:pPr>
    <w:rPr>
      <w:rFonts w:ascii="Arial" w:eastAsia="SimSun" w:hAnsi="Arial" w:cs="Tahoma"/>
      <w:sz w:val="28"/>
      <w:szCs w:val="28"/>
    </w:rPr>
  </w:style>
  <w:style w:type="paragraph" w:styleId="Corpodeltesto">
    <w:name w:val="Body Text"/>
    <w:basedOn w:val="Normale"/>
    <w:semiHidden/>
    <w:rsid w:val="006211BC"/>
    <w:pPr>
      <w:spacing w:after="120"/>
    </w:pPr>
  </w:style>
  <w:style w:type="paragraph" w:styleId="Elenco">
    <w:name w:val="List"/>
    <w:basedOn w:val="Corpodeltesto"/>
    <w:semiHidden/>
    <w:rsid w:val="006211BC"/>
    <w:rPr>
      <w:rFonts w:cs="Tahoma"/>
    </w:rPr>
  </w:style>
  <w:style w:type="paragraph" w:customStyle="1" w:styleId="Didascalia1">
    <w:name w:val="Didascalia1"/>
    <w:basedOn w:val="Normale"/>
    <w:rsid w:val="006211BC"/>
    <w:pPr>
      <w:suppressLineNumbers/>
      <w:spacing w:before="120" w:after="120"/>
    </w:pPr>
    <w:rPr>
      <w:rFonts w:cs="Tahoma"/>
      <w:i/>
      <w:iCs/>
    </w:rPr>
  </w:style>
  <w:style w:type="paragraph" w:customStyle="1" w:styleId="Indice">
    <w:name w:val="Indice"/>
    <w:basedOn w:val="Normale"/>
    <w:rsid w:val="006211BC"/>
    <w:pPr>
      <w:suppressLineNumbers/>
    </w:pPr>
    <w:rPr>
      <w:rFonts w:cs="Tahoma"/>
    </w:rPr>
  </w:style>
  <w:style w:type="paragraph" w:styleId="NormaleWeb">
    <w:name w:val="Normal (Web)"/>
    <w:basedOn w:val="Normale"/>
    <w:semiHidden/>
    <w:rsid w:val="006211BC"/>
    <w:pPr>
      <w:spacing w:before="280" w:after="280"/>
    </w:pPr>
  </w:style>
  <w:style w:type="paragraph" w:styleId="Paragrafoelenco">
    <w:name w:val="List Paragraph"/>
    <w:basedOn w:val="Normale"/>
    <w:uiPriority w:val="34"/>
    <w:qFormat/>
    <w:rsid w:val="006211BC"/>
    <w:pPr>
      <w:ind w:left="708"/>
    </w:pPr>
  </w:style>
  <w:style w:type="paragraph" w:customStyle="1" w:styleId="Corpodeltesto31">
    <w:name w:val="Corpo del testo 31"/>
    <w:basedOn w:val="Normale"/>
    <w:rsid w:val="006211BC"/>
    <w:pPr>
      <w:overflowPunct w:val="0"/>
      <w:autoSpaceDE w:val="0"/>
      <w:jc w:val="both"/>
      <w:textAlignment w:val="baseline"/>
    </w:pPr>
    <w:rPr>
      <w:sz w:val="28"/>
      <w:szCs w:val="20"/>
    </w:rPr>
  </w:style>
  <w:style w:type="paragraph" w:customStyle="1" w:styleId="Default">
    <w:name w:val="Default"/>
    <w:rsid w:val="006211BC"/>
    <w:pPr>
      <w:suppressAutoHyphens/>
      <w:autoSpaceDE w:val="0"/>
    </w:pPr>
    <w:rPr>
      <w:rFonts w:eastAsia="Arial"/>
      <w:color w:val="000000"/>
      <w:sz w:val="24"/>
      <w:szCs w:val="24"/>
      <w:lang w:eastAsia="ar-SA"/>
    </w:rPr>
  </w:style>
  <w:style w:type="paragraph" w:customStyle="1" w:styleId="CM10">
    <w:name w:val="CM10"/>
    <w:basedOn w:val="Default"/>
    <w:next w:val="Default"/>
    <w:rsid w:val="006211BC"/>
    <w:pPr>
      <w:widowControl w:val="0"/>
      <w:spacing w:line="411" w:lineRule="atLeast"/>
    </w:pPr>
    <w:rPr>
      <w:rFonts w:eastAsia="Times New Roman"/>
      <w:color w:val="auto"/>
    </w:rPr>
  </w:style>
  <w:style w:type="paragraph" w:customStyle="1" w:styleId="Contenutocornice">
    <w:name w:val="Contenuto cornice"/>
    <w:basedOn w:val="Corpodeltesto"/>
    <w:rsid w:val="006211BC"/>
  </w:style>
  <w:style w:type="paragraph" w:customStyle="1" w:styleId="Contenutotabella">
    <w:name w:val="Contenuto tabella"/>
    <w:basedOn w:val="Normale"/>
    <w:rsid w:val="006211BC"/>
    <w:pPr>
      <w:suppressLineNumbers/>
    </w:pPr>
  </w:style>
  <w:style w:type="paragraph" w:customStyle="1" w:styleId="Intestazionetabella">
    <w:name w:val="Intestazione tabella"/>
    <w:basedOn w:val="Contenutotabella"/>
    <w:rsid w:val="006211BC"/>
    <w:pPr>
      <w:jc w:val="center"/>
    </w:pPr>
    <w:rPr>
      <w:b/>
      <w:bCs/>
    </w:rPr>
  </w:style>
  <w:style w:type="character" w:customStyle="1" w:styleId="left">
    <w:name w:val="left"/>
    <w:rsid w:val="008D627D"/>
  </w:style>
  <w:style w:type="character" w:styleId="Collegamentoipertestuale">
    <w:name w:val="Hyperlink"/>
    <w:semiHidden/>
    <w:rsid w:val="006211BC"/>
    <w:rPr>
      <w:color w:val="0000FF"/>
      <w:u w:val="single"/>
    </w:rPr>
  </w:style>
  <w:style w:type="paragraph" w:styleId="Intestazione">
    <w:name w:val="header"/>
    <w:basedOn w:val="Normale"/>
    <w:uiPriority w:val="99"/>
    <w:rsid w:val="006211BC"/>
    <w:pPr>
      <w:tabs>
        <w:tab w:val="center" w:pos="4819"/>
        <w:tab w:val="right" w:pos="9638"/>
      </w:tabs>
    </w:pPr>
  </w:style>
  <w:style w:type="character" w:customStyle="1" w:styleId="IntestazioneCarattere">
    <w:name w:val="Intestazione Carattere"/>
    <w:uiPriority w:val="99"/>
    <w:rsid w:val="006211BC"/>
    <w:rPr>
      <w:sz w:val="24"/>
      <w:szCs w:val="24"/>
      <w:lang w:eastAsia="ar-SA"/>
    </w:rPr>
  </w:style>
  <w:style w:type="paragraph" w:styleId="Pidipagina">
    <w:name w:val="footer"/>
    <w:basedOn w:val="Normale"/>
    <w:uiPriority w:val="99"/>
    <w:rsid w:val="006211BC"/>
    <w:pPr>
      <w:tabs>
        <w:tab w:val="center" w:pos="4819"/>
        <w:tab w:val="right" w:pos="9638"/>
      </w:tabs>
    </w:pPr>
  </w:style>
  <w:style w:type="character" w:customStyle="1" w:styleId="PidipaginaCarattere">
    <w:name w:val="Piè di pagina Carattere"/>
    <w:uiPriority w:val="99"/>
    <w:rsid w:val="006211BC"/>
    <w:rPr>
      <w:sz w:val="24"/>
      <w:szCs w:val="24"/>
      <w:lang w:eastAsia="ar-SA"/>
    </w:rPr>
  </w:style>
  <w:style w:type="paragraph" w:styleId="Testofumetto">
    <w:name w:val="Balloon Text"/>
    <w:basedOn w:val="Normale"/>
    <w:rsid w:val="006211BC"/>
    <w:rPr>
      <w:rFonts w:ascii="Tahoma" w:hAnsi="Tahoma"/>
      <w:sz w:val="16"/>
      <w:szCs w:val="16"/>
    </w:rPr>
  </w:style>
  <w:style w:type="character" w:customStyle="1" w:styleId="TestofumettoCarattere">
    <w:name w:val="Testo fumetto Carattere"/>
    <w:rsid w:val="006211BC"/>
    <w:rPr>
      <w:rFonts w:ascii="Tahoma" w:hAnsi="Tahoma" w:cs="Tahoma"/>
      <w:sz w:val="16"/>
      <w:szCs w:val="16"/>
      <w:lang w:eastAsia="ar-SA"/>
    </w:rPr>
  </w:style>
  <w:style w:type="paragraph" w:customStyle="1" w:styleId="Normale0">
    <w:name w:val="[Normale]"/>
    <w:basedOn w:val="Normale"/>
    <w:rsid w:val="006211B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uppressAutoHyphens w:val="0"/>
    </w:pPr>
    <w:rPr>
      <w:rFonts w:ascii="Arial" w:eastAsia="Arial" w:hAnsi="Arial"/>
      <w:szCs w:val="20"/>
      <w:lang w:eastAsia="it-IT"/>
    </w:rPr>
  </w:style>
  <w:style w:type="paragraph" w:styleId="Testonotaapidipagina">
    <w:name w:val="footnote text"/>
    <w:basedOn w:val="Normale"/>
    <w:semiHidden/>
    <w:rsid w:val="006211BC"/>
    <w:pPr>
      <w:suppressAutoHyphens w:val="0"/>
    </w:pPr>
    <w:rPr>
      <w:sz w:val="20"/>
      <w:szCs w:val="20"/>
      <w:lang w:eastAsia="it-IT"/>
    </w:rPr>
  </w:style>
  <w:style w:type="character" w:customStyle="1" w:styleId="TestonotaapidipaginaCarattere">
    <w:name w:val="Testo nota a piè di pagina Carattere"/>
    <w:basedOn w:val="Carpredefinitoparagrafo"/>
    <w:rsid w:val="006211BC"/>
  </w:style>
  <w:style w:type="paragraph" w:customStyle="1" w:styleId="Corpodeltesto21">
    <w:name w:val="Corpo del testo 21"/>
    <w:basedOn w:val="Normale"/>
    <w:rsid w:val="006211BC"/>
    <w:pPr>
      <w:suppressAutoHyphens w:val="0"/>
      <w:jc w:val="both"/>
    </w:pPr>
    <w:rPr>
      <w:rFonts w:ascii="MS Sans Serif" w:hAnsi="MS Sans Serif"/>
      <w:sz w:val="20"/>
      <w:szCs w:val="20"/>
      <w:lang w:eastAsia="it-IT"/>
    </w:rPr>
  </w:style>
  <w:style w:type="paragraph" w:customStyle="1" w:styleId="provvr0">
    <w:name w:val="provv_r0"/>
    <w:basedOn w:val="Normale"/>
    <w:rsid w:val="006211BC"/>
    <w:pPr>
      <w:suppressAutoHyphens w:val="0"/>
      <w:spacing w:before="100" w:beforeAutospacing="1" w:after="100" w:afterAutospacing="1"/>
    </w:pPr>
    <w:rPr>
      <w:rFonts w:ascii="Arial Unicode MS" w:eastAsia="Arial Unicode MS" w:hAnsi="Arial Unicode MS" w:cs="Arial Unicode MS"/>
      <w:lang w:eastAsia="it-IT"/>
    </w:rPr>
  </w:style>
  <w:style w:type="paragraph" w:styleId="Rientrocorpodeltesto3">
    <w:name w:val="Body Text Indent 3"/>
    <w:basedOn w:val="Normale"/>
    <w:semiHidden/>
    <w:rsid w:val="006211BC"/>
    <w:pPr>
      <w:spacing w:after="120"/>
      <w:ind w:left="283"/>
    </w:pPr>
    <w:rPr>
      <w:sz w:val="16"/>
      <w:szCs w:val="16"/>
    </w:rPr>
  </w:style>
  <w:style w:type="character" w:customStyle="1" w:styleId="Rientrocorpodeltesto3Carattere">
    <w:name w:val="Rientro corpo del testo 3 Carattere"/>
    <w:rsid w:val="006211BC"/>
    <w:rPr>
      <w:sz w:val="16"/>
      <w:szCs w:val="16"/>
      <w:lang w:eastAsia="ar-SA"/>
    </w:rPr>
  </w:style>
  <w:style w:type="paragraph" w:styleId="Testonormale">
    <w:name w:val="Plain Text"/>
    <w:basedOn w:val="Normale"/>
    <w:semiHidden/>
    <w:unhideWhenUsed/>
    <w:rsid w:val="006211BC"/>
    <w:pPr>
      <w:suppressAutoHyphens w:val="0"/>
    </w:pPr>
    <w:rPr>
      <w:rFonts w:ascii="Consolas" w:eastAsia="Calibri" w:hAnsi="Consolas"/>
      <w:sz w:val="21"/>
      <w:szCs w:val="21"/>
      <w:lang w:eastAsia="en-US"/>
    </w:rPr>
  </w:style>
  <w:style w:type="character" w:customStyle="1" w:styleId="TestonormaleCarattere">
    <w:name w:val="Testo normale Carattere"/>
    <w:rsid w:val="006211BC"/>
    <w:rPr>
      <w:rFonts w:ascii="Consolas" w:eastAsia="Calibri" w:hAnsi="Consolas"/>
      <w:sz w:val="21"/>
      <w:szCs w:val="21"/>
      <w:lang w:eastAsia="en-US"/>
    </w:rPr>
  </w:style>
  <w:style w:type="character" w:styleId="Rimandonotaapidipagina">
    <w:name w:val="footnote reference"/>
    <w:semiHidden/>
    <w:rsid w:val="006211BC"/>
    <w:rPr>
      <w:vertAlign w:val="superscript"/>
    </w:rPr>
  </w:style>
  <w:style w:type="character" w:styleId="Enfasigrassetto">
    <w:name w:val="Strong"/>
    <w:qFormat/>
    <w:rsid w:val="006211BC"/>
    <w:rPr>
      <w:b/>
      <w:bCs/>
    </w:rPr>
  </w:style>
  <w:style w:type="paragraph" w:customStyle="1" w:styleId="popolo">
    <w:name w:val="popolo"/>
    <w:basedOn w:val="Normale"/>
    <w:rsid w:val="006211BC"/>
    <w:pPr>
      <w:suppressAutoHyphens w:val="0"/>
      <w:spacing w:line="520" w:lineRule="atLeast"/>
      <w:jc w:val="both"/>
    </w:pPr>
    <w:rPr>
      <w:rFonts w:ascii="Garamond" w:hAnsi="Garamond"/>
      <w:sz w:val="30"/>
      <w:szCs w:val="30"/>
      <w:lang w:eastAsia="it-IT"/>
    </w:rPr>
  </w:style>
  <w:style w:type="paragraph" w:customStyle="1" w:styleId="fatto">
    <w:name w:val="fatto"/>
    <w:basedOn w:val="Normale"/>
    <w:rsid w:val="006211BC"/>
    <w:pPr>
      <w:suppressAutoHyphens w:val="0"/>
      <w:spacing w:line="540" w:lineRule="atLeast"/>
      <w:jc w:val="center"/>
    </w:pPr>
    <w:rPr>
      <w:rFonts w:ascii="Garamond" w:hAnsi="Garamond"/>
      <w:sz w:val="30"/>
      <w:szCs w:val="30"/>
      <w:lang w:eastAsia="it-IT"/>
    </w:rPr>
  </w:style>
  <w:style w:type="paragraph" w:customStyle="1" w:styleId="Paragrafoelenco1">
    <w:name w:val="Paragrafo elenco1"/>
    <w:basedOn w:val="Normale"/>
    <w:rsid w:val="006211BC"/>
    <w:pPr>
      <w:suppressAutoHyphens w:val="0"/>
      <w:spacing w:after="200" w:line="276" w:lineRule="auto"/>
      <w:ind w:left="720"/>
    </w:pPr>
    <w:rPr>
      <w:rFonts w:ascii="Calibri" w:hAnsi="Calibri"/>
      <w:sz w:val="22"/>
      <w:szCs w:val="22"/>
      <w:lang w:eastAsia="en-US"/>
    </w:rPr>
  </w:style>
  <w:style w:type="character" w:customStyle="1" w:styleId="st">
    <w:name w:val="st"/>
    <w:rsid w:val="006211BC"/>
    <w:rPr>
      <w:rFonts w:ascii="Times New Roman" w:hAnsi="Times New Roman" w:cs="Times New Roman"/>
    </w:rPr>
  </w:style>
  <w:style w:type="character" w:styleId="Enfasicorsivo">
    <w:name w:val="Emphasis"/>
    <w:qFormat/>
    <w:rsid w:val="006211BC"/>
    <w:rPr>
      <w:rFonts w:ascii="Times New Roman" w:hAnsi="Times New Roman" w:cs="Times New Roman"/>
      <w:i/>
      <w:iCs/>
    </w:rPr>
  </w:style>
  <w:style w:type="character" w:customStyle="1" w:styleId="linkneltesto">
    <w:name w:val="link_nel_testo"/>
    <w:rsid w:val="006211BC"/>
    <w:rPr>
      <w:i/>
      <w:iCs/>
    </w:rPr>
  </w:style>
  <w:style w:type="character" w:customStyle="1" w:styleId="provvrubrica">
    <w:name w:val="provv_rubrica"/>
    <w:rsid w:val="006211BC"/>
    <w:rPr>
      <w:i/>
      <w:iCs/>
    </w:rPr>
  </w:style>
  <w:style w:type="character" w:customStyle="1" w:styleId="provvnumart">
    <w:name w:val="provv_numart"/>
    <w:rsid w:val="006211BC"/>
    <w:rPr>
      <w:b/>
      <w:bCs/>
    </w:rPr>
  </w:style>
  <w:style w:type="character" w:customStyle="1" w:styleId="provvnumcomma">
    <w:name w:val="provv_numcomma"/>
    <w:basedOn w:val="Carpredefinitoparagrafo"/>
    <w:rsid w:val="006211BC"/>
  </w:style>
  <w:style w:type="paragraph" w:customStyle="1" w:styleId="bollo1">
    <w:name w:val="bollo1"/>
    <w:basedOn w:val="Normale"/>
    <w:rsid w:val="006211BC"/>
    <w:pPr>
      <w:suppressAutoHyphens w:val="0"/>
      <w:overflowPunct w:val="0"/>
      <w:autoSpaceDE w:val="0"/>
      <w:autoSpaceDN w:val="0"/>
      <w:adjustRightInd w:val="0"/>
      <w:spacing w:line="567" w:lineRule="exact"/>
      <w:jc w:val="both"/>
      <w:textAlignment w:val="baseline"/>
    </w:pPr>
    <w:rPr>
      <w:rFonts w:ascii="Arial" w:hAnsi="Arial"/>
      <w:szCs w:val="20"/>
      <w:lang w:eastAsia="it-IT"/>
    </w:rPr>
  </w:style>
  <w:style w:type="paragraph" w:styleId="Testodelblocco">
    <w:name w:val="Block Text"/>
    <w:basedOn w:val="Normale"/>
    <w:semiHidden/>
    <w:rsid w:val="006211BC"/>
    <w:pPr>
      <w:suppressAutoHyphens w:val="0"/>
      <w:spacing w:line="480" w:lineRule="auto"/>
      <w:ind w:left="851" w:right="851" w:firstLine="709"/>
      <w:jc w:val="both"/>
    </w:pPr>
    <w:rPr>
      <w:lang w:eastAsia="it-IT"/>
    </w:rPr>
  </w:style>
  <w:style w:type="paragraph" w:customStyle="1" w:styleId="default0">
    <w:name w:val="default"/>
    <w:basedOn w:val="Normale"/>
    <w:rsid w:val="006211BC"/>
    <w:pPr>
      <w:suppressAutoHyphens w:val="0"/>
      <w:spacing w:before="100" w:beforeAutospacing="1" w:after="100" w:afterAutospacing="1"/>
    </w:pPr>
    <w:rPr>
      <w:lang w:eastAsia="it-IT"/>
    </w:rPr>
  </w:style>
  <w:style w:type="paragraph" w:customStyle="1" w:styleId="right">
    <w:name w:val="right"/>
    <w:basedOn w:val="Normale"/>
    <w:rsid w:val="006211BC"/>
    <w:pPr>
      <w:suppressAutoHyphens w:val="0"/>
      <w:spacing w:before="100" w:beforeAutospacing="1" w:after="120" w:line="312" w:lineRule="atLeast"/>
      <w:jc w:val="right"/>
    </w:pPr>
    <w:rPr>
      <w:sz w:val="26"/>
      <w:szCs w:val="26"/>
      <w:lang w:eastAsia="it-IT"/>
    </w:rPr>
  </w:style>
  <w:style w:type="paragraph" w:customStyle="1" w:styleId="Testodelblocco1">
    <w:name w:val="Testo del blocco1"/>
    <w:basedOn w:val="Normale"/>
    <w:rsid w:val="006211BC"/>
    <w:pPr>
      <w:widowControl w:val="0"/>
      <w:spacing w:line="480" w:lineRule="auto"/>
      <w:ind w:left="851" w:right="851" w:firstLine="709"/>
      <w:jc w:val="both"/>
    </w:pPr>
    <w:rPr>
      <w:rFonts w:eastAsia="Lucida Sans Unicode" w:cs="Calibri"/>
      <w:kern w:val="1"/>
    </w:rPr>
  </w:style>
  <w:style w:type="paragraph" w:styleId="Rientrocorpodeltesto">
    <w:name w:val="Body Text Indent"/>
    <w:basedOn w:val="Normale"/>
    <w:semiHidden/>
    <w:rsid w:val="006211BC"/>
    <w:pPr>
      <w:widowControl w:val="0"/>
      <w:spacing w:line="360" w:lineRule="auto"/>
      <w:ind w:firstLine="851"/>
      <w:jc w:val="both"/>
    </w:pPr>
    <w:rPr>
      <w:rFonts w:ascii="Verdana" w:eastAsia="Lucida Sans Unicode" w:hAnsi="Verdana"/>
      <w:kern w:val="1"/>
      <w:sz w:val="28"/>
    </w:rPr>
  </w:style>
  <w:style w:type="character" w:customStyle="1" w:styleId="RientrocorpodeltestoCarattere">
    <w:name w:val="Rientro corpo del testo Carattere"/>
    <w:rsid w:val="006211BC"/>
    <w:rPr>
      <w:rFonts w:ascii="Verdana" w:eastAsia="Lucida Sans Unicode" w:hAnsi="Verdana" w:cs="Calibri"/>
      <w:kern w:val="1"/>
      <w:sz w:val="28"/>
      <w:szCs w:val="24"/>
      <w:lang w:eastAsia="ar-SA"/>
    </w:rPr>
  </w:style>
  <w:style w:type="paragraph" w:customStyle="1" w:styleId="Stile1">
    <w:name w:val="Stile1"/>
    <w:basedOn w:val="Normale"/>
    <w:rsid w:val="006211BC"/>
    <w:pPr>
      <w:suppressAutoHyphens w:val="0"/>
      <w:spacing w:before="120" w:after="120"/>
      <w:jc w:val="both"/>
    </w:pPr>
    <w:rPr>
      <w:noProof/>
      <w:lang w:eastAsia="it-IT"/>
    </w:rPr>
  </w:style>
  <w:style w:type="paragraph" w:customStyle="1" w:styleId="xl131">
    <w:name w:val="xl131"/>
    <w:basedOn w:val="Normale"/>
    <w:rsid w:val="006211BC"/>
    <w:pPr>
      <w:suppressAutoHyphens w:val="0"/>
      <w:spacing w:before="100" w:beforeAutospacing="1" w:after="100" w:afterAutospacing="1" w:line="360" w:lineRule="auto"/>
      <w:jc w:val="center"/>
      <w:textAlignment w:val="bottom"/>
    </w:pPr>
    <w:rPr>
      <w:rFonts w:ascii="Arial" w:eastAsia="Arial Unicode MS" w:hAnsi="Arial" w:cs="Arial"/>
      <w:b/>
      <w:bCs/>
      <w:sz w:val="28"/>
      <w:szCs w:val="28"/>
      <w:lang w:eastAsia="it-IT"/>
    </w:rPr>
  </w:style>
  <w:style w:type="paragraph" w:customStyle="1" w:styleId="xl32">
    <w:name w:val="xl32"/>
    <w:basedOn w:val="Normale"/>
    <w:rsid w:val="006211BC"/>
    <w:pPr>
      <w:suppressAutoHyphens w:val="0"/>
      <w:spacing w:before="100" w:beforeAutospacing="1" w:after="100" w:afterAutospacing="1" w:line="360" w:lineRule="auto"/>
      <w:jc w:val="center"/>
      <w:textAlignment w:val="center"/>
    </w:pPr>
    <w:rPr>
      <w:rFonts w:ascii="Verdana" w:eastAsia="Arial Unicode MS" w:hAnsi="Verdana" w:cs="Arial Unicode MS"/>
      <w:b/>
      <w:bCs/>
      <w:sz w:val="16"/>
      <w:szCs w:val="16"/>
      <w:lang w:eastAsia="it-IT"/>
    </w:rPr>
  </w:style>
  <w:style w:type="paragraph" w:customStyle="1" w:styleId="xl94">
    <w:name w:val="xl94"/>
    <w:basedOn w:val="Normale"/>
    <w:rsid w:val="006211BC"/>
    <w:pPr>
      <w:suppressAutoHyphens w:val="0"/>
      <w:spacing w:before="100" w:beforeAutospacing="1" w:after="100" w:afterAutospacing="1" w:line="360" w:lineRule="auto"/>
      <w:jc w:val="both"/>
    </w:pPr>
    <w:rPr>
      <w:rFonts w:ascii="Verdana" w:eastAsia="Arial Unicode MS" w:hAnsi="Verdana" w:cs="Arial Unicode MS"/>
      <w:sz w:val="16"/>
      <w:szCs w:val="16"/>
      <w:lang w:eastAsia="it-IT"/>
    </w:rPr>
  </w:style>
  <w:style w:type="character" w:customStyle="1" w:styleId="anchorantimarker">
    <w:name w:val="anchor_anti_marker"/>
    <w:rsid w:val="006211BC"/>
    <w:rPr>
      <w:color w:val="000000"/>
    </w:rPr>
  </w:style>
  <w:style w:type="paragraph" w:customStyle="1" w:styleId="provvr1">
    <w:name w:val="provv_r1"/>
    <w:basedOn w:val="Normale"/>
    <w:rsid w:val="006211BC"/>
    <w:pPr>
      <w:suppressAutoHyphens w:val="0"/>
      <w:spacing w:before="100" w:beforeAutospacing="1" w:after="100" w:afterAutospacing="1"/>
      <w:ind w:firstLine="400"/>
      <w:jc w:val="both"/>
    </w:pPr>
    <w:rPr>
      <w:lang w:eastAsia="it-IT"/>
    </w:rPr>
  </w:style>
  <w:style w:type="paragraph" w:styleId="Corpodeltesto2">
    <w:name w:val="Body Text 2"/>
    <w:basedOn w:val="Normale"/>
    <w:semiHidden/>
    <w:unhideWhenUsed/>
    <w:rsid w:val="006211BC"/>
    <w:pPr>
      <w:suppressAutoHyphens w:val="0"/>
      <w:spacing w:after="120" w:line="480" w:lineRule="auto"/>
    </w:pPr>
  </w:style>
  <w:style w:type="character" w:customStyle="1" w:styleId="Corpodeltesto2Carattere">
    <w:name w:val="Corpo del testo 2 Carattere"/>
    <w:rsid w:val="006211BC"/>
    <w:rPr>
      <w:sz w:val="24"/>
      <w:szCs w:val="24"/>
    </w:rPr>
  </w:style>
  <w:style w:type="paragraph" w:styleId="Iniziomodulo-z">
    <w:name w:val="HTML Top of Form"/>
    <w:basedOn w:val="Normale"/>
    <w:next w:val="Normale"/>
    <w:hidden/>
    <w:unhideWhenUsed/>
    <w:rsid w:val="006211BC"/>
    <w:pPr>
      <w:pBdr>
        <w:bottom w:val="single" w:sz="6" w:space="1" w:color="auto"/>
      </w:pBdr>
      <w:suppressAutoHyphens w:val="0"/>
      <w:jc w:val="center"/>
    </w:pPr>
    <w:rPr>
      <w:rFonts w:ascii="Arial" w:eastAsia="Calibri" w:hAnsi="Arial"/>
      <w:vanish/>
      <w:sz w:val="16"/>
      <w:szCs w:val="16"/>
      <w:lang w:eastAsia="en-US"/>
    </w:rPr>
  </w:style>
  <w:style w:type="character" w:customStyle="1" w:styleId="Iniziomodulo-zCarattere">
    <w:name w:val="Inizio modulo -z Carattere"/>
    <w:rsid w:val="006211BC"/>
    <w:rPr>
      <w:rFonts w:ascii="Arial" w:eastAsia="Calibri" w:hAnsi="Arial" w:cs="Arial"/>
      <w:vanish/>
      <w:sz w:val="16"/>
      <w:szCs w:val="16"/>
      <w:lang w:eastAsia="en-US"/>
    </w:rPr>
  </w:style>
  <w:style w:type="paragraph" w:styleId="Finemodulo-z">
    <w:name w:val="HTML Bottom of Form"/>
    <w:basedOn w:val="Normale"/>
    <w:next w:val="Normale"/>
    <w:hidden/>
    <w:unhideWhenUsed/>
    <w:rsid w:val="006211BC"/>
    <w:pPr>
      <w:pBdr>
        <w:top w:val="single" w:sz="6" w:space="1" w:color="auto"/>
      </w:pBdr>
      <w:suppressAutoHyphens w:val="0"/>
      <w:jc w:val="center"/>
    </w:pPr>
    <w:rPr>
      <w:rFonts w:ascii="Arial" w:eastAsia="Calibri" w:hAnsi="Arial"/>
      <w:vanish/>
      <w:sz w:val="16"/>
      <w:szCs w:val="16"/>
      <w:lang w:eastAsia="en-US"/>
    </w:rPr>
  </w:style>
  <w:style w:type="character" w:customStyle="1" w:styleId="Finemodulo-zCarattere">
    <w:name w:val="Fine modulo -z Carattere"/>
    <w:rsid w:val="006211BC"/>
    <w:rPr>
      <w:rFonts w:ascii="Arial" w:eastAsia="Calibri" w:hAnsi="Arial" w:cs="Arial"/>
      <w:vanish/>
      <w:sz w:val="16"/>
      <w:szCs w:val="16"/>
      <w:lang w:eastAsia="en-US"/>
    </w:rPr>
  </w:style>
  <w:style w:type="paragraph" w:customStyle="1" w:styleId="provvc">
    <w:name w:val="provv_c"/>
    <w:basedOn w:val="Normale"/>
    <w:rsid w:val="006211BC"/>
    <w:pPr>
      <w:suppressAutoHyphens w:val="0"/>
      <w:spacing w:before="100" w:beforeAutospacing="1" w:after="100" w:afterAutospacing="1"/>
      <w:jc w:val="center"/>
    </w:pPr>
    <w:rPr>
      <w:lang w:eastAsia="it-IT"/>
    </w:rPr>
  </w:style>
  <w:style w:type="paragraph" w:customStyle="1" w:styleId="provvambito">
    <w:name w:val="provv_ambito"/>
    <w:basedOn w:val="Normale"/>
    <w:rsid w:val="006211BC"/>
    <w:pPr>
      <w:suppressAutoHyphens w:val="0"/>
      <w:spacing w:before="100" w:beforeAutospacing="1" w:after="100" w:afterAutospacing="1"/>
      <w:jc w:val="center"/>
    </w:pPr>
    <w:rPr>
      <w:b/>
      <w:bCs/>
      <w:lang w:eastAsia="it-IT"/>
    </w:rPr>
  </w:style>
  <w:style w:type="paragraph" w:customStyle="1" w:styleId="provvnota">
    <w:name w:val="provv_nota"/>
    <w:basedOn w:val="Normale"/>
    <w:rsid w:val="006211BC"/>
    <w:pPr>
      <w:suppressAutoHyphens w:val="0"/>
      <w:spacing w:before="100" w:beforeAutospacing="1" w:after="100" w:afterAutospacing="1"/>
      <w:jc w:val="both"/>
    </w:pPr>
    <w:rPr>
      <w:lang w:eastAsia="it-IT"/>
    </w:rPr>
  </w:style>
  <w:style w:type="paragraph" w:customStyle="1" w:styleId="provvestremo">
    <w:name w:val="provv_estremo"/>
    <w:basedOn w:val="Normale"/>
    <w:rsid w:val="006211BC"/>
    <w:pPr>
      <w:suppressAutoHyphens w:val="0"/>
      <w:spacing w:before="100" w:beforeAutospacing="1" w:after="100" w:afterAutospacing="1"/>
      <w:jc w:val="both"/>
    </w:pPr>
    <w:rPr>
      <w:b/>
      <w:bCs/>
      <w:lang w:eastAsia="it-IT"/>
    </w:rPr>
  </w:style>
  <w:style w:type="paragraph" w:customStyle="1" w:styleId="Corpodeltesto310">
    <w:name w:val="Corpo del testo 310"/>
    <w:basedOn w:val="Normale"/>
    <w:rsid w:val="006211BC"/>
    <w:pPr>
      <w:suppressAutoHyphens w:val="0"/>
      <w:overflowPunct w:val="0"/>
      <w:autoSpaceDE w:val="0"/>
      <w:autoSpaceDN w:val="0"/>
      <w:adjustRightInd w:val="0"/>
      <w:jc w:val="both"/>
      <w:textAlignment w:val="baseline"/>
    </w:pPr>
    <w:rPr>
      <w:sz w:val="28"/>
      <w:szCs w:val="20"/>
      <w:lang w:eastAsia="it-IT"/>
    </w:rPr>
  </w:style>
  <w:style w:type="paragraph" w:customStyle="1" w:styleId="provvr2">
    <w:name w:val="provv_r2"/>
    <w:basedOn w:val="Normale"/>
    <w:rsid w:val="006211BC"/>
    <w:pPr>
      <w:suppressAutoHyphens w:val="0"/>
      <w:spacing w:before="100" w:beforeAutospacing="1" w:after="100" w:afterAutospacing="1"/>
      <w:ind w:firstLine="600"/>
      <w:jc w:val="both"/>
    </w:pPr>
    <w:rPr>
      <w:lang w:eastAsia="it-IT"/>
    </w:rPr>
  </w:style>
  <w:style w:type="character" w:customStyle="1" w:styleId="object2">
    <w:name w:val="object2"/>
    <w:rsid w:val="006211BC"/>
    <w:rPr>
      <w:strike w:val="0"/>
      <w:dstrike w:val="0"/>
      <w:color w:val="00008B"/>
      <w:u w:val="none"/>
      <w:effect w:val="none"/>
    </w:rPr>
  </w:style>
  <w:style w:type="character" w:customStyle="1" w:styleId="object6">
    <w:name w:val="object6"/>
    <w:rsid w:val="006211BC"/>
    <w:rPr>
      <w:strike w:val="0"/>
      <w:dstrike w:val="0"/>
      <w:color w:val="00008B"/>
      <w:u w:val="none"/>
      <w:effect w:val="none"/>
    </w:rPr>
  </w:style>
  <w:style w:type="character" w:customStyle="1" w:styleId="object7">
    <w:name w:val="object7"/>
    <w:rsid w:val="006211BC"/>
    <w:rPr>
      <w:strike w:val="0"/>
      <w:dstrike w:val="0"/>
      <w:color w:val="00008B"/>
      <w:u w:val="none"/>
      <w:effect w:val="none"/>
    </w:rPr>
  </w:style>
  <w:style w:type="character" w:customStyle="1" w:styleId="object8">
    <w:name w:val="object8"/>
    <w:rsid w:val="006211BC"/>
    <w:rPr>
      <w:strike w:val="0"/>
      <w:dstrike w:val="0"/>
      <w:color w:val="00008B"/>
      <w:u w:val="none"/>
      <w:effect w:val="none"/>
    </w:rPr>
  </w:style>
  <w:style w:type="character" w:customStyle="1" w:styleId="object9">
    <w:name w:val="object9"/>
    <w:rsid w:val="006211BC"/>
    <w:rPr>
      <w:strike w:val="0"/>
      <w:dstrike w:val="0"/>
      <w:color w:val="00008B"/>
      <w:u w:val="none"/>
      <w:effect w:val="none"/>
    </w:rPr>
  </w:style>
  <w:style w:type="character" w:customStyle="1" w:styleId="object10">
    <w:name w:val="object10"/>
    <w:rsid w:val="006211BC"/>
    <w:rPr>
      <w:strike w:val="0"/>
      <w:dstrike w:val="0"/>
      <w:color w:val="00008B"/>
      <w:u w:val="none"/>
      <w:effect w:val="none"/>
    </w:rPr>
  </w:style>
  <w:style w:type="character" w:customStyle="1" w:styleId="object11">
    <w:name w:val="object11"/>
    <w:rsid w:val="006211BC"/>
    <w:rPr>
      <w:strike w:val="0"/>
      <w:dstrike w:val="0"/>
      <w:color w:val="00008B"/>
      <w:u w:val="none"/>
      <w:effect w:val="none"/>
    </w:rPr>
  </w:style>
  <w:style w:type="character" w:customStyle="1" w:styleId="object12">
    <w:name w:val="object12"/>
    <w:rsid w:val="006211BC"/>
    <w:rPr>
      <w:strike w:val="0"/>
      <w:dstrike w:val="0"/>
      <w:color w:val="00008B"/>
      <w:u w:val="none"/>
      <w:effect w:val="none"/>
    </w:rPr>
  </w:style>
  <w:style w:type="character" w:customStyle="1" w:styleId="object13">
    <w:name w:val="object13"/>
    <w:rsid w:val="006211BC"/>
    <w:rPr>
      <w:strike w:val="0"/>
      <w:dstrike w:val="0"/>
      <w:color w:val="00008B"/>
      <w:u w:val="none"/>
      <w:effect w:val="none"/>
    </w:rPr>
  </w:style>
  <w:style w:type="character" w:customStyle="1" w:styleId="object14">
    <w:name w:val="object14"/>
    <w:rsid w:val="006211BC"/>
    <w:rPr>
      <w:strike w:val="0"/>
      <w:dstrike w:val="0"/>
      <w:color w:val="00008B"/>
      <w:u w:val="none"/>
      <w:effect w:val="none"/>
    </w:rPr>
  </w:style>
  <w:style w:type="character" w:customStyle="1" w:styleId="object4">
    <w:name w:val="object4"/>
    <w:rsid w:val="006211BC"/>
    <w:rPr>
      <w:strike w:val="0"/>
      <w:dstrike w:val="0"/>
      <w:color w:val="00008B"/>
      <w:u w:val="none"/>
      <w:effect w:val="none"/>
    </w:rPr>
  </w:style>
  <w:style w:type="character" w:customStyle="1" w:styleId="object5">
    <w:name w:val="object5"/>
    <w:rsid w:val="006211BC"/>
    <w:rPr>
      <w:strike w:val="0"/>
      <w:dstrike w:val="0"/>
      <w:color w:val="00008B"/>
      <w:u w:val="none"/>
      <w:effect w:val="none"/>
    </w:rPr>
  </w:style>
  <w:style w:type="paragraph" w:customStyle="1" w:styleId="Coomentoeda">
    <w:name w:val="Coomento eda"/>
    <w:basedOn w:val="Normale"/>
    <w:rsid w:val="006211BC"/>
    <w:pPr>
      <w:ind w:left="360"/>
      <w:jc w:val="both"/>
    </w:pPr>
    <w:rPr>
      <w:rFonts w:ascii="Arial" w:hAnsi="Arial" w:cs="Arial"/>
      <w:szCs w:val="20"/>
    </w:rPr>
  </w:style>
  <w:style w:type="paragraph" w:styleId="Puntoelenco">
    <w:name w:val="List Bullet"/>
    <w:basedOn w:val="Normale"/>
    <w:semiHidden/>
    <w:unhideWhenUsed/>
    <w:rsid w:val="006211BC"/>
    <w:pPr>
      <w:numPr>
        <w:numId w:val="2"/>
      </w:numPr>
      <w:suppressAutoHyphens w:val="0"/>
      <w:contextualSpacing/>
    </w:pPr>
    <w:rPr>
      <w:lang w:eastAsia="it-IT"/>
    </w:rPr>
  </w:style>
  <w:style w:type="character" w:customStyle="1" w:styleId="CorpotestoCarattere">
    <w:name w:val="Corpo testo Carattere"/>
    <w:rsid w:val="006211BC"/>
    <w:rPr>
      <w:rFonts w:ascii="Times New Roman" w:eastAsia="Times New Roman" w:hAnsi="Times New Roman" w:cs="Times New Roman"/>
      <w:sz w:val="24"/>
      <w:szCs w:val="24"/>
      <w:lang w:eastAsia="it-IT"/>
    </w:rPr>
  </w:style>
  <w:style w:type="paragraph" w:customStyle="1" w:styleId="rgscorpodeltesto">
    <w:name w:val="rgs_corpodeltesto"/>
    <w:basedOn w:val="Normale"/>
    <w:rsid w:val="006211BC"/>
    <w:pPr>
      <w:suppressAutoHyphens w:val="0"/>
      <w:spacing w:after="120" w:line="360" w:lineRule="auto"/>
      <w:ind w:firstLine="799"/>
      <w:jc w:val="both"/>
    </w:pPr>
    <w:rPr>
      <w:szCs w:val="20"/>
      <w:lang w:eastAsia="it-IT"/>
    </w:rPr>
  </w:style>
  <w:style w:type="paragraph" w:styleId="Corpodeltesto3">
    <w:name w:val="Body Text 3"/>
    <w:basedOn w:val="Normale"/>
    <w:semiHidden/>
    <w:unhideWhenUsed/>
    <w:rsid w:val="006211BC"/>
    <w:pPr>
      <w:suppressAutoHyphens w:val="0"/>
      <w:spacing w:after="120"/>
    </w:pPr>
    <w:rPr>
      <w:sz w:val="16"/>
      <w:szCs w:val="16"/>
    </w:rPr>
  </w:style>
  <w:style w:type="character" w:customStyle="1" w:styleId="Corpodeltesto3Carattere">
    <w:name w:val="Corpo del testo 3 Carattere"/>
    <w:rsid w:val="006211BC"/>
    <w:rPr>
      <w:sz w:val="16"/>
      <w:szCs w:val="16"/>
    </w:rPr>
  </w:style>
  <w:style w:type="paragraph" w:styleId="Rientrocorpodeltesto2">
    <w:name w:val="Body Text Indent 2"/>
    <w:basedOn w:val="Normale"/>
    <w:semiHidden/>
    <w:unhideWhenUsed/>
    <w:rsid w:val="006211BC"/>
    <w:pPr>
      <w:suppressAutoHyphens w:val="0"/>
      <w:spacing w:after="120" w:line="480" w:lineRule="auto"/>
      <w:ind w:left="283"/>
    </w:pPr>
  </w:style>
  <w:style w:type="character" w:customStyle="1" w:styleId="Rientrocorpodeltesto2Carattere">
    <w:name w:val="Rientro corpo del testo 2 Carattere"/>
    <w:rsid w:val="006211BC"/>
    <w:rPr>
      <w:sz w:val="24"/>
      <w:szCs w:val="24"/>
    </w:rPr>
  </w:style>
  <w:style w:type="paragraph" w:customStyle="1" w:styleId="NormaleVerdana">
    <w:name w:val="Normale + Verdana"/>
    <w:aliases w:val="10 pt,Nero,Giustificato,Sinistro:  1,5 cm,Prima riga: ... +...,Prima riga: ...,(Latino) 10 pt,(Non latino) Grassetto,Prima riga: ... +... + (Non latino) 10 ..."/>
    <w:basedOn w:val="Normale"/>
    <w:rsid w:val="006211BC"/>
    <w:pPr>
      <w:suppressAutoHyphens w:val="0"/>
      <w:spacing w:line="360" w:lineRule="auto"/>
      <w:ind w:right="851"/>
      <w:jc w:val="both"/>
    </w:pPr>
    <w:rPr>
      <w:rFonts w:ascii="Verdana" w:hAnsi="Verdana"/>
      <w:sz w:val="20"/>
      <w:lang w:eastAsia="it-IT"/>
    </w:rPr>
  </w:style>
  <w:style w:type="character" w:customStyle="1" w:styleId="NormaleVerdanaCarattere">
    <w:name w:val="Normale + Verdana Carattere"/>
    <w:aliases w:val="10 pt Carattere,Nero Carattere,Giustificato Carattere,Sinistro:  1 Carattere,5 cm Carattere,Prima riga: ... +... Carattere"/>
    <w:rsid w:val="006211BC"/>
    <w:rPr>
      <w:rFonts w:ascii="Verdana" w:eastAsia="Times New Roman" w:hAnsi="Verdana" w:cs="Times New Roman"/>
      <w:sz w:val="20"/>
      <w:szCs w:val="24"/>
      <w:lang w:eastAsia="it-IT"/>
    </w:rPr>
  </w:style>
  <w:style w:type="paragraph" w:customStyle="1" w:styleId="Testodelblocco2">
    <w:name w:val="Testo del blocco2"/>
    <w:basedOn w:val="Normale"/>
    <w:rsid w:val="006211BC"/>
    <w:pPr>
      <w:widowControl w:val="0"/>
      <w:spacing w:line="360" w:lineRule="auto"/>
      <w:ind w:left="850" w:right="850" w:firstLine="710"/>
      <w:jc w:val="both"/>
    </w:pPr>
    <w:rPr>
      <w:rFonts w:ascii="Trebuchet MS" w:eastAsia="Lucida Sans Unicode" w:hAnsi="Trebuchet MS"/>
      <w:kern w:val="2"/>
    </w:rPr>
  </w:style>
  <w:style w:type="paragraph" w:styleId="Didascalia">
    <w:name w:val="caption"/>
    <w:basedOn w:val="Normale"/>
    <w:next w:val="Normale"/>
    <w:qFormat/>
    <w:rsid w:val="006211BC"/>
    <w:pPr>
      <w:widowControl w:val="0"/>
      <w:suppressAutoHyphens w:val="0"/>
      <w:autoSpaceDE w:val="0"/>
      <w:autoSpaceDN w:val="0"/>
      <w:jc w:val="center"/>
    </w:pPr>
    <w:rPr>
      <w:rFonts w:ascii="Arial" w:hAnsi="Arial" w:cs="Arial"/>
      <w:b/>
      <w:bCs/>
      <w:spacing w:val="28"/>
      <w:sz w:val="32"/>
      <w:szCs w:val="32"/>
      <w:lang w:eastAsia="it-IT"/>
    </w:rPr>
  </w:style>
  <w:style w:type="character" w:customStyle="1" w:styleId="5cmCarattereCarattere">
    <w:name w:val="5 cm Carattere Carattere"/>
    <w:rsid w:val="006211BC"/>
    <w:rPr>
      <w:rFonts w:ascii="Verdana" w:hAnsi="Verdana"/>
      <w:szCs w:val="24"/>
      <w:lang w:val="it-IT" w:eastAsia="it-IT" w:bidi="ar-SA"/>
    </w:rPr>
  </w:style>
  <w:style w:type="paragraph" w:styleId="Titolo">
    <w:name w:val="Title"/>
    <w:basedOn w:val="Normale"/>
    <w:qFormat/>
    <w:rsid w:val="006211BC"/>
    <w:pPr>
      <w:widowControl w:val="0"/>
      <w:suppressAutoHyphens w:val="0"/>
      <w:spacing w:line="567" w:lineRule="exact"/>
      <w:jc w:val="center"/>
    </w:pPr>
    <w:rPr>
      <w:b/>
      <w:szCs w:val="20"/>
    </w:rPr>
  </w:style>
  <w:style w:type="character" w:customStyle="1" w:styleId="TitoloCarattere">
    <w:name w:val="Titolo Carattere"/>
    <w:rsid w:val="006211BC"/>
    <w:rPr>
      <w:b/>
      <w:sz w:val="24"/>
    </w:rPr>
  </w:style>
  <w:style w:type="character" w:customStyle="1" w:styleId="author">
    <w:name w:val="author"/>
    <w:basedOn w:val="Carpredefinitoparagrafo"/>
    <w:rsid w:val="006211BC"/>
  </w:style>
  <w:style w:type="paragraph" w:styleId="Revisione">
    <w:name w:val="Revision"/>
    <w:hidden/>
    <w:semiHidden/>
    <w:rsid w:val="006211BC"/>
    <w:rPr>
      <w:sz w:val="24"/>
      <w:szCs w:val="24"/>
    </w:rPr>
  </w:style>
  <w:style w:type="paragraph" w:styleId="PreformattatoHTML">
    <w:name w:val="HTML Preformatted"/>
    <w:basedOn w:val="Normale"/>
    <w:semiHidden/>
    <w:rsid w:val="0062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sz w:val="20"/>
      <w:szCs w:val="20"/>
    </w:rPr>
  </w:style>
  <w:style w:type="character" w:customStyle="1" w:styleId="PreformattatoHTMLCarattere">
    <w:name w:val="Preformattato HTML Carattere"/>
    <w:rsid w:val="006211BC"/>
    <w:rPr>
      <w:rFonts w:ascii="Courier New" w:eastAsia="Courier New" w:hAnsi="Courier New"/>
    </w:rPr>
  </w:style>
  <w:style w:type="character" w:customStyle="1" w:styleId="spnmessagetext">
    <w:name w:val="spnmessagetext"/>
    <w:basedOn w:val="Carpredefinitoparagrafo"/>
    <w:rsid w:val="006211BC"/>
  </w:style>
  <w:style w:type="paragraph" w:customStyle="1" w:styleId="TESTO">
    <w:name w:val="TESTO"/>
    <w:basedOn w:val="Normale"/>
    <w:rsid w:val="006211BC"/>
    <w:pPr>
      <w:suppressAutoHyphens w:val="0"/>
      <w:spacing w:line="566" w:lineRule="atLeast"/>
      <w:jc w:val="both"/>
    </w:pPr>
    <w:rPr>
      <w:sz w:val="26"/>
      <w:szCs w:val="20"/>
      <w:lang w:eastAsia="it-IT"/>
    </w:rPr>
  </w:style>
  <w:style w:type="paragraph" w:customStyle="1" w:styleId="IntestazioneLogo">
    <w:name w:val="IntestazioneLogo"/>
    <w:basedOn w:val="Normale"/>
    <w:qFormat/>
    <w:rsid w:val="006211BC"/>
    <w:pPr>
      <w:widowControl w:val="0"/>
      <w:suppressAutoHyphens w:val="0"/>
      <w:jc w:val="center"/>
    </w:pPr>
    <w:rPr>
      <w:rFonts w:ascii="Calibri" w:hAnsi="Calibri"/>
      <w:b/>
      <w:smallCaps/>
      <w:sz w:val="16"/>
      <w:szCs w:val="48"/>
      <w:lang w:eastAsia="it-IT"/>
    </w:rPr>
  </w:style>
  <w:style w:type="paragraph" w:customStyle="1" w:styleId="Destinatari">
    <w:name w:val="Destinatari"/>
    <w:basedOn w:val="Normale"/>
    <w:qFormat/>
    <w:rsid w:val="006211BC"/>
    <w:pPr>
      <w:widowControl w:val="0"/>
      <w:suppressAutoHyphens w:val="0"/>
      <w:ind w:left="567"/>
      <w:jc w:val="both"/>
    </w:pPr>
    <w:rPr>
      <w:rFonts w:ascii="Calibri" w:hAnsi="Calibri"/>
      <w:sz w:val="22"/>
      <w:lang w:eastAsia="it-IT"/>
    </w:rPr>
  </w:style>
  <w:style w:type="paragraph" w:customStyle="1" w:styleId="provvgiury">
    <w:name w:val="provv_giury"/>
    <w:basedOn w:val="Normale"/>
    <w:rsid w:val="006211BC"/>
    <w:pPr>
      <w:suppressAutoHyphens w:val="0"/>
      <w:spacing w:before="100" w:beforeAutospacing="1" w:after="100" w:afterAutospacing="1"/>
      <w:jc w:val="right"/>
    </w:pPr>
    <w:rPr>
      <w:i/>
      <w:iCs/>
      <w:lang w:eastAsia="it-IT"/>
    </w:rPr>
  </w:style>
  <w:style w:type="character" w:customStyle="1" w:styleId="dateday">
    <w:name w:val="date_day"/>
    <w:basedOn w:val="Carpredefinitoparagrafo"/>
    <w:rsid w:val="006211BC"/>
  </w:style>
  <w:style w:type="character" w:customStyle="1" w:styleId="datemonth">
    <w:name w:val="date_month"/>
    <w:basedOn w:val="Carpredefinitoparagrafo"/>
    <w:rsid w:val="006211BC"/>
  </w:style>
  <w:style w:type="character" w:customStyle="1" w:styleId="dateyear">
    <w:name w:val="date_year"/>
    <w:basedOn w:val="Carpredefinitoparagrafo"/>
    <w:rsid w:val="006211BC"/>
  </w:style>
  <w:style w:type="paragraph" w:customStyle="1" w:styleId="sentr1">
    <w:name w:val="sent_r1"/>
    <w:basedOn w:val="Normale"/>
    <w:rsid w:val="006211BC"/>
    <w:pPr>
      <w:suppressAutoHyphens w:val="0"/>
      <w:spacing w:before="100" w:beforeAutospacing="1" w:after="100" w:afterAutospacing="1"/>
      <w:ind w:firstLine="400"/>
      <w:jc w:val="both"/>
    </w:pPr>
    <w:rPr>
      <w:lang w:eastAsia="it-IT"/>
    </w:rPr>
  </w:style>
  <w:style w:type="character" w:customStyle="1" w:styleId="lemma">
    <w:name w:val="lemma"/>
    <w:rsid w:val="006211BC"/>
    <w:rPr>
      <w:rFonts w:ascii="Arial" w:hAnsi="Arial" w:cs="Arial" w:hint="default"/>
      <w:b/>
      <w:bCs/>
      <w:i w:val="0"/>
      <w:iCs w:val="0"/>
      <w:color w:val="035A9C"/>
      <w:spacing w:val="0"/>
      <w:sz w:val="28"/>
      <w:szCs w:val="28"/>
    </w:rPr>
  </w:style>
  <w:style w:type="character" w:styleId="Rimandonotadichiusura">
    <w:name w:val="endnote reference"/>
    <w:semiHidden/>
    <w:unhideWhenUsed/>
    <w:rsid w:val="006211BC"/>
    <w:rPr>
      <w:vertAlign w:val="superscript"/>
    </w:rPr>
  </w:style>
  <w:style w:type="character" w:customStyle="1" w:styleId="Caratteredellanota">
    <w:name w:val="Carattere della nota"/>
    <w:rsid w:val="006211BC"/>
    <w:rPr>
      <w:vertAlign w:val="superscript"/>
    </w:rPr>
  </w:style>
  <w:style w:type="paragraph" w:customStyle="1" w:styleId="Nomesociet">
    <w:name w:val="Nome società"/>
    <w:basedOn w:val="Corpodeltesto"/>
    <w:rsid w:val="006211BC"/>
    <w:pPr>
      <w:spacing w:before="120" w:after="80"/>
    </w:pPr>
    <w:rPr>
      <w:b/>
      <w:sz w:val="28"/>
      <w:szCs w:val="20"/>
    </w:rPr>
  </w:style>
  <w:style w:type="paragraph" w:customStyle="1" w:styleId="testocenter2">
    <w:name w:val="testocenter2"/>
    <w:basedOn w:val="Normale"/>
    <w:rsid w:val="006211BC"/>
    <w:pPr>
      <w:suppressAutoHyphens w:val="0"/>
      <w:spacing w:before="54" w:after="129"/>
      <w:ind w:firstLine="240"/>
      <w:jc w:val="center"/>
    </w:pPr>
    <w:rPr>
      <w:rFonts w:ascii="Tahoma" w:hAnsi="Tahoma" w:cs="Tahoma"/>
      <w:color w:val="000000"/>
      <w:lang w:eastAsia="it-IT"/>
    </w:rPr>
  </w:style>
  <w:style w:type="paragraph" w:customStyle="1" w:styleId="testojustify1">
    <w:name w:val="testojustify1"/>
    <w:basedOn w:val="Normale"/>
    <w:rsid w:val="006211BC"/>
    <w:pPr>
      <w:suppressAutoHyphens w:val="0"/>
      <w:spacing w:before="54" w:after="129"/>
      <w:ind w:firstLine="240"/>
      <w:jc w:val="both"/>
    </w:pPr>
    <w:rPr>
      <w:rFonts w:ascii="Tahoma" w:hAnsi="Tahoma" w:cs="Tahoma"/>
      <w:color w:val="000000"/>
      <w:lang w:eastAsia="it-IT"/>
    </w:rPr>
  </w:style>
  <w:style w:type="paragraph" w:customStyle="1" w:styleId="1AutoList2">
    <w:name w:val="1AutoList2"/>
    <w:rsid w:val="006211BC"/>
    <w:pPr>
      <w:widowControl w:val="0"/>
      <w:tabs>
        <w:tab w:val="left" w:pos="720"/>
      </w:tabs>
      <w:ind w:left="720" w:hanging="720"/>
      <w:jc w:val="both"/>
    </w:pPr>
    <w:rPr>
      <w:rFonts w:ascii="Times New Roman Normale" w:hAnsi="Times New Roman Normale"/>
      <w:snapToGrid w:val="0"/>
      <w:sz w:val="24"/>
    </w:rPr>
  </w:style>
  <w:style w:type="paragraph" w:customStyle="1" w:styleId="Paragrafoelenco10">
    <w:name w:val="Paragrafo elenco10"/>
    <w:basedOn w:val="Normale"/>
    <w:rsid w:val="006211BC"/>
    <w:pPr>
      <w:suppressAutoHyphens w:val="0"/>
      <w:spacing w:after="200" w:line="276" w:lineRule="auto"/>
      <w:ind w:left="720"/>
      <w:contextualSpacing/>
    </w:pPr>
    <w:rPr>
      <w:rFonts w:ascii="Calibri" w:eastAsia="Calibri" w:hAnsi="Calibri"/>
      <w:sz w:val="22"/>
      <w:szCs w:val="22"/>
      <w:lang w:eastAsia="it-IT"/>
    </w:rPr>
  </w:style>
  <w:style w:type="paragraph" w:customStyle="1" w:styleId="codartr1">
    <w:name w:val="codart_r1"/>
    <w:basedOn w:val="Normale"/>
    <w:rsid w:val="006211BC"/>
    <w:pPr>
      <w:suppressAutoHyphens w:val="0"/>
      <w:spacing w:before="100" w:beforeAutospacing="1" w:after="100" w:afterAutospacing="1"/>
      <w:jc w:val="both"/>
    </w:pPr>
    <w:rPr>
      <w:rFonts w:eastAsia="Calibri"/>
      <w:lang w:eastAsia="it-IT"/>
    </w:rPr>
  </w:style>
  <w:style w:type="paragraph" w:customStyle="1" w:styleId="Bollo">
    <w:name w:val="Bollo"/>
    <w:basedOn w:val="Normale"/>
    <w:rsid w:val="006211BC"/>
    <w:pPr>
      <w:suppressAutoHyphens w:val="0"/>
      <w:spacing w:line="567" w:lineRule="atLeast"/>
      <w:jc w:val="both"/>
    </w:pPr>
    <w:rPr>
      <w:rFonts w:ascii="Courier" w:hAnsi="Courier"/>
      <w:color w:val="000000"/>
      <w:sz w:val="28"/>
      <w:szCs w:val="28"/>
      <w:lang w:eastAsia="it-IT"/>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6211BC"/>
    <w:pPr>
      <w:suppressAutoHyphens w:val="0"/>
      <w:spacing w:after="160" w:line="240" w:lineRule="exact"/>
    </w:pPr>
    <w:rPr>
      <w:rFonts w:ascii="Tahoma" w:hAnsi="Tahoma"/>
      <w:sz w:val="20"/>
      <w:szCs w:val="20"/>
      <w:lang w:val="en-US" w:eastAsia="en-US"/>
    </w:rPr>
  </w:style>
  <w:style w:type="character" w:customStyle="1" w:styleId="Menzionenonrisolta1">
    <w:name w:val="Menzione non risolta1"/>
    <w:basedOn w:val="Carpredefinitoparagrafo"/>
    <w:uiPriority w:val="99"/>
    <w:semiHidden/>
    <w:unhideWhenUsed/>
    <w:rsid w:val="00A076AB"/>
    <w:rPr>
      <w:color w:val="605E5C"/>
      <w:shd w:val="clear" w:color="auto" w:fill="E1DFDD"/>
    </w:rPr>
  </w:style>
  <w:style w:type="character" w:customStyle="1" w:styleId="UnresolvedMention">
    <w:name w:val="Unresolved Mention"/>
    <w:basedOn w:val="Carpredefinitoparagrafo"/>
    <w:uiPriority w:val="99"/>
    <w:semiHidden/>
    <w:unhideWhenUsed/>
    <w:rsid w:val="0044067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6552719">
      <w:bodyDiv w:val="1"/>
      <w:marLeft w:val="0"/>
      <w:marRight w:val="0"/>
      <w:marTop w:val="0"/>
      <w:marBottom w:val="0"/>
      <w:divBdr>
        <w:top w:val="none" w:sz="0" w:space="0" w:color="auto"/>
        <w:left w:val="none" w:sz="0" w:space="0" w:color="auto"/>
        <w:bottom w:val="none" w:sz="0" w:space="0" w:color="auto"/>
        <w:right w:val="none" w:sz="0" w:space="0" w:color="auto"/>
      </w:divBdr>
    </w:div>
    <w:div w:id="56977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inciavarese@provincia.v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aranteprivacy.it/home/modulistica-e-servizi-online" TargetMode="External"/><Relationship Id="rId4" Type="http://schemas.openxmlformats.org/officeDocument/2006/relationships/settings" Target="settings.xml"/><Relationship Id="rId9" Type="http://schemas.openxmlformats.org/officeDocument/2006/relationships/hyperlink" Target="mailto:provinciavaresegdpr@qualificagroup.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8B69-7DAD-4C2B-A95A-903FC49D6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1600</Words>
  <Characters>9122</Characters>
  <Application>Microsoft Office Word</Application>
  <DocSecurity>0</DocSecurity>
  <Lines>76</Lines>
  <Paragraphs>21</Paragraphs>
  <ScaleCrop>false</ScaleCrop>
  <Company>Gruppo Editoriale CEL</Company>
  <LinksUpToDate>false</LinksUpToDate>
  <CharactersWithSpaces>10701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Lippa</dc:creator>
  <cp:lastModifiedBy>Margherita Sciacca</cp:lastModifiedBy>
  <cp:revision>44</cp:revision>
  <cp:lastPrinted>2018-03-21T16:35:00Z</cp:lastPrinted>
  <dcterms:created xsi:type="dcterms:W3CDTF">2021-02-01T08:16:00Z</dcterms:created>
  <dcterms:modified xsi:type="dcterms:W3CDTF">2021-04-30T10:52:00Z</dcterms:modified>
</cp:coreProperties>
</file>